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291F3" w14:textId="77777777" w:rsidR="0061250E" w:rsidRPr="007C48AC" w:rsidRDefault="0061250E">
      <w:pPr>
        <w:pStyle w:val="Heading11"/>
        <w:numPr>
          <w:ilvl w:val="0"/>
          <w:numId w:val="0"/>
        </w:numPr>
        <w:jc w:val="both"/>
        <w:rPr>
          <w:b/>
        </w:rPr>
      </w:pPr>
      <w:r w:rsidRPr="007C48AC">
        <w:rPr>
          <w:color w:val="000000"/>
          <w:sz w:val="32"/>
        </w:rPr>
        <w:tab/>
      </w:r>
    </w:p>
    <w:p w14:paraId="5A75FAEE" w14:textId="32DFF275" w:rsidR="0061250E" w:rsidRPr="007C48AC" w:rsidRDefault="0061250E">
      <w:pPr>
        <w:pStyle w:val="CRCoverPage"/>
        <w:tabs>
          <w:tab w:val="right" w:pos="8364"/>
        </w:tabs>
        <w:spacing w:after="0"/>
        <w:ind w:right="375"/>
        <w:rPr>
          <w:b/>
          <w:sz w:val="24"/>
        </w:rPr>
      </w:pPr>
      <w:bookmarkStart w:id="0" w:name="_Hlk480812307"/>
      <w:r w:rsidRPr="007C48AC">
        <w:rPr>
          <w:b/>
          <w:sz w:val="24"/>
        </w:rPr>
        <w:t>3GPP TSG-SA3LI Meeting #</w:t>
      </w:r>
      <w:r w:rsidR="00D06C0C" w:rsidRPr="007C48AC">
        <w:rPr>
          <w:b/>
          <w:sz w:val="24"/>
        </w:rPr>
        <w:t>6</w:t>
      </w:r>
      <w:r w:rsidR="00B97A9C">
        <w:rPr>
          <w:b/>
          <w:sz w:val="24"/>
        </w:rPr>
        <w:t>8</w:t>
      </w:r>
      <w:r w:rsidRPr="007C48AC">
        <w:rPr>
          <w:b/>
          <w:i/>
          <w:sz w:val="24"/>
        </w:rPr>
        <w:t xml:space="preserve"> </w:t>
      </w:r>
      <w:r w:rsidRPr="007C48AC">
        <w:rPr>
          <w:b/>
          <w:i/>
          <w:sz w:val="28"/>
        </w:rPr>
        <w:tab/>
        <w:t>S3i1</w:t>
      </w:r>
      <w:r w:rsidR="00B97A9C">
        <w:rPr>
          <w:b/>
          <w:i/>
          <w:sz w:val="28"/>
        </w:rPr>
        <w:t>8</w:t>
      </w:r>
      <w:r w:rsidR="00253F4B" w:rsidRPr="007C48AC">
        <w:rPr>
          <w:b/>
          <w:i/>
          <w:sz w:val="28"/>
        </w:rPr>
        <w:t>0</w:t>
      </w:r>
      <w:r w:rsidR="00B97A9C">
        <w:rPr>
          <w:b/>
          <w:i/>
          <w:sz w:val="28"/>
        </w:rPr>
        <w:t>0</w:t>
      </w:r>
      <w:r w:rsidR="00E073F7" w:rsidRPr="007C48AC">
        <w:rPr>
          <w:b/>
          <w:i/>
          <w:sz w:val="28"/>
        </w:rPr>
        <w:t>0</w:t>
      </w:r>
      <w:r w:rsidR="000E5484">
        <w:rPr>
          <w:b/>
          <w:i/>
          <w:sz w:val="28"/>
        </w:rPr>
        <w:t>2</w:t>
      </w:r>
    </w:p>
    <w:p w14:paraId="7B286CA0" w14:textId="772BB9E6" w:rsidR="0061250E" w:rsidRPr="007C48AC" w:rsidRDefault="002E3D2E">
      <w:pPr>
        <w:pStyle w:val="CRCoverPage"/>
        <w:rPr>
          <w:b/>
          <w:sz w:val="16"/>
          <w:szCs w:val="16"/>
        </w:rPr>
      </w:pPr>
      <w:r>
        <w:rPr>
          <w:b/>
          <w:sz w:val="24"/>
        </w:rPr>
        <w:t>New Delhi</w:t>
      </w:r>
      <w:r w:rsidR="00BF5D1D" w:rsidRPr="007C48AC">
        <w:rPr>
          <w:b/>
          <w:sz w:val="24"/>
        </w:rPr>
        <w:t>,</w:t>
      </w:r>
      <w:r w:rsidR="00012398" w:rsidRPr="007C48AC">
        <w:rPr>
          <w:b/>
          <w:sz w:val="24"/>
        </w:rPr>
        <w:t xml:space="preserve"> </w:t>
      </w:r>
      <w:r>
        <w:rPr>
          <w:b/>
          <w:sz w:val="24"/>
        </w:rPr>
        <w:t>India</w:t>
      </w:r>
      <w:r w:rsidR="0061250E" w:rsidRPr="007C48AC">
        <w:rPr>
          <w:b/>
          <w:sz w:val="24"/>
        </w:rPr>
        <w:t xml:space="preserve">. </w:t>
      </w:r>
      <w:r w:rsidR="00B97A9C">
        <w:rPr>
          <w:b/>
          <w:sz w:val="24"/>
        </w:rPr>
        <w:t>30</w:t>
      </w:r>
      <w:r w:rsidR="0061250E" w:rsidRPr="007C48AC">
        <w:rPr>
          <w:b/>
          <w:sz w:val="24"/>
          <w:vertAlign w:val="superscript"/>
        </w:rPr>
        <w:t>th</w:t>
      </w:r>
      <w:r w:rsidR="0061250E" w:rsidRPr="007C48AC">
        <w:rPr>
          <w:b/>
          <w:sz w:val="24"/>
        </w:rPr>
        <w:t xml:space="preserve"> </w:t>
      </w:r>
      <w:r w:rsidR="00B97A9C">
        <w:rPr>
          <w:b/>
          <w:sz w:val="24"/>
        </w:rPr>
        <w:t xml:space="preserve">Jan </w:t>
      </w:r>
      <w:r w:rsidR="0061250E" w:rsidRPr="007C48AC">
        <w:rPr>
          <w:b/>
          <w:sz w:val="24"/>
        </w:rPr>
        <w:t xml:space="preserve">– </w:t>
      </w:r>
      <w:r w:rsidR="00B97A9C">
        <w:rPr>
          <w:b/>
          <w:sz w:val="24"/>
        </w:rPr>
        <w:t>2</w:t>
      </w:r>
      <w:r w:rsidR="00B97A9C">
        <w:rPr>
          <w:b/>
          <w:sz w:val="24"/>
          <w:vertAlign w:val="superscript"/>
        </w:rPr>
        <w:t>nd</w:t>
      </w:r>
      <w:r w:rsidR="0061250E" w:rsidRPr="007C48AC">
        <w:rPr>
          <w:b/>
          <w:sz w:val="24"/>
        </w:rPr>
        <w:t xml:space="preserve"> </w:t>
      </w:r>
      <w:r w:rsidR="00B97A9C">
        <w:rPr>
          <w:b/>
          <w:sz w:val="24"/>
        </w:rPr>
        <w:t>Feb</w:t>
      </w:r>
      <w:r w:rsidR="00C112FD" w:rsidRPr="007C48AC">
        <w:rPr>
          <w:b/>
          <w:sz w:val="24"/>
        </w:rPr>
        <w:t xml:space="preserve"> </w:t>
      </w:r>
      <w:r w:rsidR="00E073F7" w:rsidRPr="007C48AC">
        <w:rPr>
          <w:b/>
          <w:sz w:val="24"/>
        </w:rPr>
        <w:t>201</w:t>
      </w:r>
      <w:r w:rsidR="00B97A9C">
        <w:rPr>
          <w:b/>
          <w:sz w:val="24"/>
        </w:rPr>
        <w:t>8</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SA3LI #</w:t>
      </w:r>
      <w:r w:rsidR="00D06C0C" w:rsidRPr="007C48AC">
        <w:rPr>
          <w:rFonts w:ascii="Arial" w:eastAsia="MS Mincho" w:hAnsi="Arial" w:cs="Arial"/>
          <w:b/>
        </w:rPr>
        <w:t>6</w:t>
      </w:r>
      <w:r w:rsidR="00B97A9C">
        <w:rPr>
          <w:rFonts w:ascii="Arial" w:eastAsia="MS Mincho" w:hAnsi="Arial" w:cs="Arial"/>
          <w:b/>
        </w:rPr>
        <w:t>8</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77777777"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t>3</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77777777" w:rsidR="0061250E" w:rsidRPr="007C48AC" w:rsidRDefault="00E073F7">
      <w:pPr>
        <w:jc w:val="both"/>
        <w:rPr>
          <w:color w:val="000000"/>
        </w:rPr>
      </w:pPr>
      <w:r w:rsidRPr="007C48AC">
        <w:rPr>
          <w:b/>
          <w:color w:val="000000"/>
        </w:rPr>
        <w:t>Meeting Start 09</w:t>
      </w:r>
      <w:r w:rsidR="0061250E" w:rsidRPr="007C48AC">
        <w:rPr>
          <w:b/>
          <w:color w:val="000000"/>
        </w:rPr>
        <w:t xml:space="preserve">:00 </w:t>
      </w:r>
      <w:r w:rsidR="00B97A9C">
        <w:rPr>
          <w:b/>
          <w:color w:val="000000"/>
        </w:rPr>
        <w:t>30</w:t>
      </w:r>
      <w:r w:rsidR="0061250E" w:rsidRPr="007C48AC">
        <w:rPr>
          <w:b/>
          <w:color w:val="000000"/>
          <w:vertAlign w:val="superscript"/>
        </w:rPr>
        <w:t>th</w:t>
      </w:r>
      <w:r w:rsidR="0061250E" w:rsidRPr="007C48AC">
        <w:rPr>
          <w:b/>
          <w:color w:val="000000"/>
        </w:rPr>
        <w:t xml:space="preserve"> </w:t>
      </w:r>
      <w:r w:rsidR="00B97A9C">
        <w:rPr>
          <w:b/>
          <w:color w:val="000000"/>
        </w:rPr>
        <w:t>Jan</w:t>
      </w:r>
      <w:r w:rsidRPr="007C48AC">
        <w:rPr>
          <w:b/>
          <w:color w:val="000000"/>
        </w:rPr>
        <w:t xml:space="preserve"> 201</w:t>
      </w:r>
      <w:r w:rsidR="00B97A9C">
        <w:rPr>
          <w:b/>
          <w:color w:val="000000"/>
        </w:rPr>
        <w:t>8</w:t>
      </w:r>
      <w:r w:rsidR="0061250E" w:rsidRPr="007C48AC">
        <w:rPr>
          <w:b/>
          <w:color w:val="000000"/>
        </w:rPr>
        <w:t>.</w:t>
      </w:r>
    </w:p>
    <w:p w14:paraId="062A1D59" w14:textId="77777777" w:rsidR="0061250E" w:rsidRPr="007C48AC" w:rsidRDefault="0061250E">
      <w:pPr>
        <w:pStyle w:val="Heading11"/>
        <w:numPr>
          <w:ilvl w:val="0"/>
          <w:numId w:val="0"/>
        </w:numPr>
        <w:jc w:val="both"/>
        <w:rPr>
          <w:color w:val="000000"/>
        </w:rPr>
      </w:pPr>
    </w:p>
    <w:p w14:paraId="18B4839A" w14:textId="77777777" w:rsidR="0061250E" w:rsidRPr="007C48AC" w:rsidRDefault="0061250E">
      <w:pPr>
        <w:pStyle w:val="Heading1"/>
        <w:rPr>
          <w:color w:val="000000"/>
        </w:rPr>
      </w:pPr>
      <w:r w:rsidRPr="007C48AC">
        <w:rPr>
          <w:color w:val="000000"/>
        </w:rPr>
        <w:t>2 Apologies</w:t>
      </w:r>
    </w:p>
    <w:p w14:paraId="60295B1F" w14:textId="77777777" w:rsidR="0061250E" w:rsidRPr="007C48AC" w:rsidRDefault="0061250E">
      <w:pPr>
        <w:autoSpaceDE w:val="0"/>
        <w:rPr>
          <w:b/>
          <w:color w:val="000000"/>
        </w:rPr>
      </w:pPr>
    </w:p>
    <w:p w14:paraId="2D99AC99" w14:textId="77777777" w:rsidR="0061250E" w:rsidRPr="007C48AC" w:rsidRDefault="0061250E">
      <w:pPr>
        <w:pStyle w:val="Heading1"/>
        <w:rPr>
          <w:color w:val="000000"/>
        </w:rPr>
      </w:pPr>
      <w:r w:rsidRPr="007C48AC">
        <w:rPr>
          <w:color w:val="000000"/>
        </w:rPr>
        <w:t>3 Approval of Agenda</w:t>
      </w:r>
      <w:r w:rsidRPr="007C48AC">
        <w:rPr>
          <w:color w:val="000000"/>
        </w:rPr>
        <w:tab/>
      </w:r>
      <w:r w:rsidRPr="007C48AC">
        <w:rPr>
          <w:color w:val="000000"/>
        </w:rPr>
        <w:tab/>
      </w:r>
      <w:r w:rsidRPr="007C48AC">
        <w:rPr>
          <w:color w:val="000000"/>
        </w:rPr>
        <w:tab/>
      </w:r>
      <w:r w:rsidRPr="007C48AC">
        <w:rPr>
          <w:color w:val="000000"/>
        </w:rPr>
        <w:tab/>
        <w:t>S3i1</w:t>
      </w:r>
      <w:r w:rsidR="00B97A9C">
        <w:rPr>
          <w:color w:val="000000"/>
        </w:rPr>
        <w:t>8</w:t>
      </w:r>
      <w:r w:rsidR="00651A39" w:rsidRPr="007C48AC">
        <w:rPr>
          <w:color w:val="000000"/>
        </w:rPr>
        <w:t>0</w:t>
      </w:r>
      <w:r w:rsidR="00B97A9C">
        <w:rPr>
          <w:color w:val="000000"/>
        </w:rPr>
        <w:t>0</w:t>
      </w:r>
      <w:r w:rsidR="00E073F7" w:rsidRPr="007C48AC">
        <w:rPr>
          <w:color w:val="000000"/>
        </w:rPr>
        <w:t>02</w:t>
      </w:r>
    </w:p>
    <w:p w14:paraId="7B7F387A" w14:textId="77777777" w:rsidR="0061250E" w:rsidRPr="007C48AC" w:rsidRDefault="0061250E">
      <w:pPr>
        <w:jc w:val="both"/>
        <w:rPr>
          <w:color w:val="000000"/>
        </w:rPr>
      </w:pPr>
    </w:p>
    <w:p w14:paraId="5AA6AAC9" w14:textId="1186B8C1" w:rsidR="0061250E" w:rsidRPr="007C48AC" w:rsidRDefault="0061250E">
      <w:pPr>
        <w:jc w:val="both"/>
        <w:rPr>
          <w:rFonts w:ascii="Arial" w:hAnsi="Arial" w:cs="Arial"/>
        </w:rPr>
      </w:pPr>
      <w:r w:rsidRPr="007C48AC">
        <w:rPr>
          <w:rFonts w:ascii="Arial" w:hAnsi="Arial" w:cs="Arial"/>
        </w:rPr>
        <w:t xml:space="preserve">(upto and including tdoc </w:t>
      </w:r>
      <w:r w:rsidR="00B97A9C">
        <w:rPr>
          <w:rFonts w:ascii="Arial" w:hAnsi="Arial" w:cs="Arial"/>
        </w:rPr>
        <w:t>0</w:t>
      </w:r>
      <w:r w:rsidR="00983C55">
        <w:rPr>
          <w:rFonts w:ascii="Arial" w:hAnsi="Arial" w:cs="Arial"/>
        </w:rPr>
        <w:t>60</w:t>
      </w:r>
      <w:r w:rsidRPr="007C48AC">
        <w:rPr>
          <w:rFonts w:ascii="Arial" w:hAnsi="Arial" w:cs="Arial"/>
        </w:rPr>
        <w:t xml:space="preserve"> </w:t>
      </w:r>
      <w:r w:rsidR="00983C55">
        <w:rPr>
          <w:rFonts w:ascii="Arial" w:hAnsi="Arial" w:cs="Arial"/>
        </w:rPr>
        <w:t>0</w:t>
      </w:r>
      <w:r w:rsidR="00355839">
        <w:rPr>
          <w:rFonts w:ascii="Arial" w:hAnsi="Arial" w:cs="Arial"/>
        </w:rPr>
        <w:t>4</w:t>
      </w:r>
      <w:r w:rsidR="007C48AC">
        <w:rPr>
          <w:rFonts w:ascii="Arial" w:hAnsi="Arial" w:cs="Arial"/>
        </w:rPr>
        <w:t>:</w:t>
      </w:r>
      <w:r w:rsidR="00355839">
        <w:rPr>
          <w:rFonts w:ascii="Arial" w:hAnsi="Arial" w:cs="Arial"/>
        </w:rPr>
        <w:t>3</w:t>
      </w:r>
      <w:r w:rsidR="00B97A9C">
        <w:rPr>
          <w:rFonts w:ascii="Arial" w:hAnsi="Arial" w:cs="Arial"/>
        </w:rPr>
        <w:t>0</w:t>
      </w:r>
      <w:r w:rsidR="00E073F7" w:rsidRPr="007C48AC">
        <w:rPr>
          <w:rFonts w:ascii="Arial" w:hAnsi="Arial" w:cs="Arial"/>
        </w:rPr>
        <w:t xml:space="preserve"> </w:t>
      </w:r>
      <w:r w:rsidRPr="007C48AC">
        <w:rPr>
          <w:rFonts w:ascii="Arial" w:hAnsi="Arial" w:cs="Arial"/>
        </w:rPr>
        <w:t xml:space="preserve">CET </w:t>
      </w:r>
      <w:r w:rsidR="00983C55">
        <w:rPr>
          <w:rFonts w:ascii="Arial" w:hAnsi="Arial" w:cs="Arial"/>
        </w:rPr>
        <w:t>30</w:t>
      </w:r>
      <w:r w:rsidR="00D06C0C" w:rsidRPr="007C48AC">
        <w:rPr>
          <w:rFonts w:ascii="Arial" w:hAnsi="Arial" w:cs="Arial"/>
        </w:rPr>
        <w:t>/</w:t>
      </w:r>
      <w:r w:rsidR="00B97A9C">
        <w:rPr>
          <w:rFonts w:ascii="Arial" w:hAnsi="Arial" w:cs="Arial"/>
        </w:rPr>
        <w:t>01</w:t>
      </w:r>
      <w:r w:rsidR="00E073F7" w:rsidRPr="007C48AC">
        <w:rPr>
          <w:rFonts w:ascii="Arial" w:hAnsi="Arial" w:cs="Arial"/>
        </w:rPr>
        <w:t>/1</w:t>
      </w:r>
      <w:r w:rsidR="00B97A9C">
        <w:rPr>
          <w:rFonts w:ascii="Arial" w:hAnsi="Arial" w:cs="Arial"/>
        </w:rPr>
        <w:t>8</w:t>
      </w:r>
      <w:r w:rsidRPr="007C48AC">
        <w:rPr>
          <w:rFonts w:ascii="Arial" w:hAnsi="Arial" w:cs="Arial"/>
        </w:rPr>
        <w:t>)</w:t>
      </w:r>
    </w:p>
    <w:p w14:paraId="46F2D4A2" w14:textId="77777777" w:rsidR="0061250E" w:rsidRPr="007C48AC" w:rsidRDefault="0061250E">
      <w:pPr>
        <w:jc w:val="both"/>
        <w:rPr>
          <w:rFonts w:ascii="Arial" w:hAnsi="Arial" w:cs="Arial"/>
        </w:rPr>
      </w:pPr>
    </w:p>
    <w:p w14:paraId="6CD42F1A" w14:textId="77777777" w:rsidR="0061250E" w:rsidRPr="007C48AC" w:rsidRDefault="0061250E">
      <w:pPr>
        <w:jc w:val="both"/>
        <w:rPr>
          <w:rFonts w:ascii="Arial" w:hAnsi="Arial" w:cs="Arial"/>
        </w:rPr>
      </w:pPr>
      <w:r w:rsidRPr="007C48AC">
        <w:rPr>
          <w:rFonts w:ascii="Arial" w:hAnsi="Arial" w:cs="Arial"/>
        </w:rPr>
        <w:t>Topics might not be handled according to the sequence within this document, reasons for this:</w:t>
      </w:r>
    </w:p>
    <w:p w14:paraId="231FFA00" w14:textId="77777777" w:rsidR="0061250E" w:rsidRPr="007C48AC" w:rsidRDefault="0061250E">
      <w:pPr>
        <w:numPr>
          <w:ilvl w:val="0"/>
          <w:numId w:val="4"/>
        </w:numPr>
        <w:jc w:val="both"/>
        <w:rPr>
          <w:rFonts w:ascii="Arial" w:hAnsi="Arial" w:cs="Arial"/>
        </w:rPr>
      </w:pPr>
      <w:r w:rsidRPr="007C48AC">
        <w:rPr>
          <w:rFonts w:ascii="Arial" w:hAnsi="Arial" w:cs="Arial"/>
        </w:rPr>
        <w:t>CR’s on one topic for several specifications</w:t>
      </w:r>
    </w:p>
    <w:p w14:paraId="1CC687BA" w14:textId="77777777" w:rsidR="0061250E" w:rsidRPr="007C48AC" w:rsidRDefault="0061250E">
      <w:pPr>
        <w:numPr>
          <w:ilvl w:val="0"/>
          <w:numId w:val="4"/>
        </w:numPr>
        <w:jc w:val="both"/>
        <w:rPr>
          <w:rFonts w:ascii="Arial" w:hAnsi="Arial" w:cs="Arial"/>
        </w:rPr>
      </w:pPr>
      <w:r w:rsidRPr="007C48AC">
        <w:rPr>
          <w:rFonts w:ascii="Arial" w:hAnsi="Arial" w:cs="Arial"/>
        </w:rPr>
        <w:t>Give delegates the chance to update / draft Tdoc’s for the next day</w:t>
      </w:r>
    </w:p>
    <w:p w14:paraId="0751A71E" w14:textId="77777777" w:rsidR="0061250E" w:rsidRPr="007C48AC" w:rsidRDefault="0061250E">
      <w:pPr>
        <w:numPr>
          <w:ilvl w:val="0"/>
          <w:numId w:val="4"/>
        </w:numPr>
        <w:jc w:val="both"/>
        <w:rPr>
          <w:rFonts w:ascii="Arial" w:hAnsi="Arial" w:cs="Arial"/>
        </w:rPr>
      </w:pPr>
      <w:r w:rsidRPr="007C48AC">
        <w:rPr>
          <w:rFonts w:ascii="Arial" w:hAnsi="Arial" w:cs="Arial"/>
        </w:rPr>
        <w:t>Availability of necessary/interested delegates</w:t>
      </w:r>
    </w:p>
    <w:p w14:paraId="6284D462" w14:textId="77777777" w:rsidR="0061250E" w:rsidRPr="007C48AC" w:rsidRDefault="0061250E">
      <w:pPr>
        <w:numPr>
          <w:ilvl w:val="0"/>
          <w:numId w:val="4"/>
        </w:numPr>
        <w:jc w:val="both"/>
        <w:rPr>
          <w:color w:val="000000"/>
        </w:rPr>
      </w:pPr>
      <w:r w:rsidRPr="007C48AC">
        <w:rPr>
          <w:rFonts w:ascii="Arial" w:hAnsi="Arial" w:cs="Arial"/>
        </w:rPr>
        <w:t>…….</w:t>
      </w:r>
    </w:p>
    <w:p w14:paraId="1CD48D12" w14:textId="77777777" w:rsidR="002A3321" w:rsidRPr="007C48AC" w:rsidRDefault="002A3321">
      <w:pPr>
        <w:jc w:val="both"/>
        <w:rPr>
          <w:color w:val="000000"/>
        </w:rPr>
      </w:pPr>
    </w:p>
    <w:p w14:paraId="21349A5F" w14:textId="77777777" w:rsidR="0061250E" w:rsidRPr="007C48AC" w:rsidRDefault="0061250E">
      <w:pPr>
        <w:pStyle w:val="Heading2"/>
        <w:jc w:val="both"/>
        <w:rPr>
          <w:color w:val="000000"/>
        </w:rPr>
      </w:pPr>
      <w:r w:rsidRPr="007C48AC">
        <w:rPr>
          <w:i w:val="0"/>
          <w:color w:val="000000"/>
          <w:sz w:val="24"/>
        </w:rPr>
        <w:t>3.1 IPR Call Reminder</w:t>
      </w:r>
    </w:p>
    <w:p w14:paraId="7A12F624" w14:textId="77777777" w:rsidR="0061250E" w:rsidRPr="007C48AC" w:rsidRDefault="0061250E">
      <w:pPr>
        <w:jc w:val="both"/>
        <w:rPr>
          <w:color w:val="000000"/>
        </w:rPr>
      </w:pPr>
      <w:r w:rsidRPr="007C48AC">
        <w:rPr>
          <w:color w:val="000000"/>
        </w:rPr>
        <w:t xml:space="preserve">The Chairman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77777777" w:rsidR="0061250E" w:rsidRPr="007C48AC" w:rsidRDefault="0061250E">
      <w:r w:rsidRPr="007C48AC">
        <w:rPr>
          <w:rStyle w:val="Strong"/>
          <w:b w:val="0"/>
          <w:iCs/>
        </w:rPr>
        <w:lastRenderedPageBreak/>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6B3F944E" w14:textId="77777777" w:rsidR="0061250E" w:rsidRPr="007C48AC" w:rsidRDefault="0061250E"/>
    <w:p w14:paraId="01296E06" w14:textId="77777777" w:rsidR="0061250E" w:rsidRPr="007C48AC" w:rsidRDefault="0061250E"/>
    <w:p w14:paraId="2D6E8F0F" w14:textId="6D784BFB" w:rsidR="0061250E" w:rsidRPr="007C48AC" w:rsidRDefault="0061250E">
      <w:pPr>
        <w:rPr>
          <w:color w:val="000000"/>
        </w:rPr>
      </w:pPr>
      <w:r w:rsidRPr="007C48AC">
        <w:rPr>
          <w:rFonts w:ascii="Arial" w:hAnsi="Arial" w:cs="Arial"/>
          <w:b/>
          <w:color w:val="000000"/>
          <w:sz w:val="28"/>
          <w:szCs w:val="28"/>
        </w:rPr>
        <w:t>4 Last meeting report SA3 LI#</w:t>
      </w:r>
      <w:r w:rsidR="00BF5D1D" w:rsidRPr="007C48AC">
        <w:rPr>
          <w:rFonts w:ascii="Arial" w:hAnsi="Arial" w:cs="Arial"/>
          <w:b/>
          <w:color w:val="000000"/>
          <w:sz w:val="28"/>
          <w:szCs w:val="28"/>
        </w:rPr>
        <w:t>6</w:t>
      </w:r>
      <w:r w:rsidR="00A02142">
        <w:rPr>
          <w:rFonts w:ascii="Arial" w:hAnsi="Arial" w:cs="Arial"/>
          <w:b/>
          <w:color w:val="000000"/>
          <w:sz w:val="28"/>
          <w:szCs w:val="28"/>
        </w:rPr>
        <w:t>7</w:t>
      </w:r>
      <w:r w:rsidR="00E073F7" w:rsidRPr="007C48AC">
        <w:rPr>
          <w:rFonts w:ascii="Arial" w:hAnsi="Arial" w:cs="Arial"/>
          <w:b/>
          <w:color w:val="000000"/>
          <w:sz w:val="28"/>
          <w:szCs w:val="28"/>
        </w:rPr>
        <w:t xml:space="preserve"> </w:t>
      </w:r>
      <w:r w:rsidR="00A02142">
        <w:rPr>
          <w:rFonts w:ascii="Arial" w:hAnsi="Arial" w:cs="Arial"/>
          <w:b/>
          <w:color w:val="000000"/>
          <w:sz w:val="28"/>
          <w:szCs w:val="28"/>
        </w:rPr>
        <w:t>Albuquerque</w:t>
      </w:r>
      <w:r w:rsidR="002E1545" w:rsidRPr="007C48AC">
        <w:rPr>
          <w:rFonts w:ascii="Arial" w:hAnsi="Arial" w:cs="Arial"/>
          <w:b/>
          <w:color w:val="000000"/>
          <w:sz w:val="28"/>
          <w:szCs w:val="28"/>
        </w:rPr>
        <w:t xml:space="preserve">, </w:t>
      </w:r>
      <w:r w:rsidR="00A02142">
        <w:rPr>
          <w:rFonts w:ascii="Arial" w:hAnsi="Arial" w:cs="Arial"/>
          <w:b/>
          <w:color w:val="000000"/>
          <w:sz w:val="28"/>
          <w:szCs w:val="28"/>
        </w:rPr>
        <w:t>USA</w:t>
      </w:r>
      <w:r w:rsidR="002A3321" w:rsidRPr="007C48AC">
        <w:rPr>
          <w:rFonts w:ascii="Arial" w:hAnsi="Arial" w:cs="Arial"/>
          <w:b/>
          <w:color w:val="000000"/>
          <w:sz w:val="28"/>
          <w:szCs w:val="28"/>
        </w:rPr>
        <w:t>.</w:t>
      </w:r>
    </w:p>
    <w:p w14:paraId="0572F2BE" w14:textId="77777777" w:rsidR="0061250E" w:rsidRPr="007C48AC" w:rsidRDefault="0061250E">
      <w:pPr>
        <w:rPr>
          <w:color w:val="000000"/>
        </w:rPr>
      </w:pPr>
    </w:p>
    <w:tbl>
      <w:tblPr>
        <w:tblW w:w="6440" w:type="dxa"/>
        <w:tblInd w:w="113" w:type="dxa"/>
        <w:tblLook w:val="04A0" w:firstRow="1" w:lastRow="0" w:firstColumn="1" w:lastColumn="0" w:noHBand="0" w:noVBand="1"/>
      </w:tblPr>
      <w:tblGrid>
        <w:gridCol w:w="980"/>
        <w:gridCol w:w="3940"/>
        <w:gridCol w:w="1520"/>
      </w:tblGrid>
      <w:tr w:rsidR="008F5F62" w:rsidRPr="008F5F62" w14:paraId="5AA44C79" w14:textId="77777777" w:rsidTr="008C3AE8">
        <w:trPr>
          <w:trHeight w:val="52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8344B10" w14:textId="03EEBB3C" w:rsidR="008C3AE8" w:rsidRDefault="00C20158" w:rsidP="008C3AE8">
            <w:pPr>
              <w:suppressAutoHyphens w:val="0"/>
              <w:rPr>
                <w:rFonts w:ascii="Arial" w:hAnsi="Arial" w:cs="Arial"/>
                <w:b/>
                <w:bCs/>
                <w:color w:val="0000FF"/>
                <w:sz w:val="16"/>
                <w:szCs w:val="16"/>
                <w:u w:val="single"/>
                <w:lang w:eastAsia="en-GB"/>
              </w:rPr>
            </w:pPr>
            <w:hyperlink r:id="rId7" w:history="1">
              <w:r w:rsidR="008C3AE8">
                <w:rPr>
                  <w:rStyle w:val="Hyperlink"/>
                  <w:rFonts w:ascii="Arial" w:hAnsi="Arial" w:cs="Arial"/>
                  <w:b/>
                  <w:bCs/>
                  <w:sz w:val="16"/>
                  <w:szCs w:val="16"/>
                </w:rPr>
                <w:t>s3i180002</w:t>
              </w:r>
            </w:hyperlink>
          </w:p>
          <w:p w14:paraId="0CA9C566" w14:textId="14763104" w:rsidR="008F5F62" w:rsidRPr="008F5F62" w:rsidRDefault="008F5F62" w:rsidP="008F5F62">
            <w:pPr>
              <w:suppressAutoHyphens w:val="0"/>
              <w:rPr>
                <w:rFonts w:ascii="Arial" w:hAnsi="Arial" w:cs="Arial"/>
                <w:color w:val="000000"/>
                <w:sz w:val="16"/>
                <w:szCs w:val="16"/>
                <w:lang w:eastAsia="en-GB"/>
              </w:rPr>
            </w:pPr>
          </w:p>
        </w:tc>
        <w:tc>
          <w:tcPr>
            <w:tcW w:w="3940" w:type="dxa"/>
            <w:tcBorders>
              <w:top w:val="single" w:sz="4" w:space="0" w:color="A6A6A6"/>
              <w:left w:val="nil"/>
              <w:bottom w:val="single" w:sz="4" w:space="0" w:color="A6A6A6"/>
              <w:right w:val="single" w:sz="4" w:space="0" w:color="A6A6A6"/>
            </w:tcBorders>
            <w:shd w:val="clear" w:color="auto" w:fill="auto"/>
            <w:hideMark/>
          </w:tcPr>
          <w:p w14:paraId="6806989E" w14:textId="77777777" w:rsidR="008F5F62" w:rsidRPr="008F5F62" w:rsidRDefault="008F5F62" w:rsidP="008F5F62">
            <w:pPr>
              <w:suppressAutoHyphens w:val="0"/>
              <w:rPr>
                <w:rFonts w:ascii="Arial" w:hAnsi="Arial" w:cs="Arial"/>
                <w:sz w:val="16"/>
                <w:szCs w:val="16"/>
                <w:lang w:eastAsia="en-GB"/>
              </w:rPr>
            </w:pPr>
            <w:r w:rsidRPr="008F5F62">
              <w:rPr>
                <w:rFonts w:ascii="Arial" w:hAnsi="Arial" w:cs="Arial"/>
                <w:sz w:val="16"/>
                <w:szCs w:val="16"/>
                <w:lang w:eastAsia="en-GB"/>
              </w:rPr>
              <w:t>Meeting Agenda (SA3LI#68)</w:t>
            </w:r>
          </w:p>
        </w:tc>
        <w:tc>
          <w:tcPr>
            <w:tcW w:w="1520" w:type="dxa"/>
            <w:tcBorders>
              <w:top w:val="single" w:sz="4" w:space="0" w:color="A6A6A6"/>
              <w:left w:val="nil"/>
              <w:bottom w:val="single" w:sz="4" w:space="0" w:color="A6A6A6"/>
              <w:right w:val="single" w:sz="4" w:space="0" w:color="A6A6A6"/>
            </w:tcBorders>
            <w:shd w:val="clear" w:color="auto" w:fill="auto"/>
            <w:hideMark/>
          </w:tcPr>
          <w:p w14:paraId="6019D8F0" w14:textId="77777777" w:rsidR="008F5F62" w:rsidRPr="008F5F62" w:rsidRDefault="008F5F62" w:rsidP="008F5F62">
            <w:pPr>
              <w:suppressAutoHyphens w:val="0"/>
              <w:rPr>
                <w:rFonts w:ascii="Arial" w:hAnsi="Arial" w:cs="Arial"/>
                <w:sz w:val="16"/>
                <w:szCs w:val="16"/>
                <w:lang w:eastAsia="en-GB"/>
              </w:rPr>
            </w:pPr>
            <w:r w:rsidRPr="008F5F62">
              <w:rPr>
                <w:rFonts w:ascii="Arial" w:hAnsi="Arial" w:cs="Arial"/>
                <w:sz w:val="16"/>
                <w:szCs w:val="16"/>
                <w:lang w:eastAsia="en-GB"/>
              </w:rPr>
              <w:t>ETSI</w:t>
            </w:r>
          </w:p>
        </w:tc>
      </w:tr>
    </w:tbl>
    <w:p w14:paraId="25D71C28" w14:textId="77777777" w:rsidR="002A3321" w:rsidRDefault="002A3321"/>
    <w:p w14:paraId="48600468" w14:textId="77777777" w:rsidR="00B97A9C" w:rsidRDefault="00B97A9C"/>
    <w:p w14:paraId="61765372" w14:textId="77777777" w:rsidR="00253F4B" w:rsidRPr="007C48AC" w:rsidRDefault="00253F4B"/>
    <w:p w14:paraId="136C217F" w14:textId="77777777" w:rsidR="0061250E" w:rsidRPr="007C48AC" w:rsidRDefault="0061250E">
      <w:pPr>
        <w:pStyle w:val="Heading2"/>
        <w:spacing w:before="80" w:after="80"/>
        <w:jc w:val="both"/>
      </w:pPr>
      <w:r w:rsidRPr="007C48AC">
        <w:rPr>
          <w:i w:val="0"/>
          <w:color w:val="000000"/>
          <w:sz w:val="24"/>
        </w:rPr>
        <w:t>4.1</w:t>
      </w:r>
      <w:r w:rsidRPr="007C48AC">
        <w:rPr>
          <w:i w:val="0"/>
          <w:color w:val="000000"/>
          <w:sz w:val="24"/>
        </w:rPr>
        <w:tab/>
        <w:t>Review Action Points</w:t>
      </w:r>
    </w:p>
    <w:p w14:paraId="364DB9E3" w14:textId="77777777" w:rsidR="0061250E" w:rsidRPr="007C48AC" w:rsidRDefault="0061250E" w:rsidP="00E073F7">
      <w:pPr>
        <w:jc w:val="both"/>
      </w:pPr>
      <w:r w:rsidRPr="007C48A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6"/>
        <w:gridCol w:w="849"/>
        <w:gridCol w:w="3347"/>
        <w:gridCol w:w="2700"/>
      </w:tblGrid>
      <w:tr w:rsidR="00C3360B" w14:paraId="3F827939" w14:textId="77777777" w:rsidTr="00FC3044">
        <w:tc>
          <w:tcPr>
            <w:tcW w:w="155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F43DC00" w14:textId="77777777" w:rsidR="00C3360B" w:rsidRDefault="00C3360B" w:rsidP="00FC3044">
            <w:pPr>
              <w:keepNext/>
              <w:keepLines/>
              <w:spacing w:before="100" w:beforeAutospacing="1" w:after="100" w:afterAutospacing="1"/>
            </w:pPr>
            <w:r>
              <w:rPr>
                <w:b/>
                <w:bCs/>
              </w:rPr>
              <w:t>Number</w:t>
            </w:r>
          </w:p>
        </w:tc>
        <w:tc>
          <w:tcPr>
            <w:tcW w:w="8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95BAB64" w14:textId="77777777" w:rsidR="00C3360B" w:rsidRDefault="00C3360B" w:rsidP="00FC3044">
            <w:pPr>
              <w:keepNext/>
              <w:keepLines/>
              <w:spacing w:before="100" w:beforeAutospacing="1" w:after="100" w:afterAutospacing="1"/>
            </w:pPr>
            <w:r>
              <w:rPr>
                <w:b/>
                <w:bCs/>
              </w:rPr>
              <w:t>Name</w:t>
            </w:r>
          </w:p>
        </w:tc>
        <w:tc>
          <w:tcPr>
            <w:tcW w:w="33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CCAE86F" w14:textId="77777777" w:rsidR="00C3360B" w:rsidRDefault="00C3360B" w:rsidP="00FC3044">
            <w:pPr>
              <w:keepNext/>
              <w:keepLines/>
              <w:spacing w:before="100" w:beforeAutospacing="1" w:after="100" w:afterAutospacing="1"/>
            </w:pPr>
            <w:r>
              <w:rPr>
                <w:b/>
                <w:bCs/>
              </w:rPr>
              <w:t>Action Item</w:t>
            </w:r>
          </w:p>
        </w:tc>
        <w:tc>
          <w:tcPr>
            <w:tcW w:w="27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F439A47" w14:textId="77777777" w:rsidR="00C3360B" w:rsidRDefault="00C3360B" w:rsidP="00FC3044">
            <w:pPr>
              <w:keepNext/>
              <w:keepLines/>
              <w:spacing w:before="100" w:beforeAutospacing="1" w:after="100" w:afterAutospacing="1"/>
            </w:pPr>
            <w:r>
              <w:rPr>
                <w:b/>
                <w:bCs/>
              </w:rPr>
              <w:t>Status</w:t>
            </w:r>
          </w:p>
        </w:tc>
      </w:tr>
      <w:tr w:rsidR="00C3360B" w14:paraId="4C24E9AF" w14:textId="77777777" w:rsidTr="00FC3044">
        <w:tc>
          <w:tcPr>
            <w:tcW w:w="155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E108460" w14:textId="77777777" w:rsidR="00C3360B" w:rsidRDefault="00C3360B" w:rsidP="00FC3044">
            <w:pPr>
              <w:spacing w:before="100" w:beforeAutospacing="1" w:after="100" w:afterAutospacing="1"/>
            </w:pPr>
            <w:r>
              <w:rPr>
                <w:b/>
                <w:bCs/>
              </w:rPr>
              <w:t>AP17-01</w:t>
            </w:r>
          </w:p>
        </w:tc>
        <w:tc>
          <w:tcPr>
            <w:tcW w:w="8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AB3319C" w14:textId="77777777" w:rsidR="00C3360B" w:rsidRDefault="00C3360B" w:rsidP="00FC3044">
            <w:pPr>
              <w:spacing w:before="100" w:beforeAutospacing="1" w:after="100" w:afterAutospacing="1"/>
            </w:pPr>
            <w:r>
              <w:rPr>
                <w:b/>
                <w:bCs/>
              </w:rPr>
              <w:t>All</w:t>
            </w:r>
          </w:p>
        </w:tc>
        <w:tc>
          <w:tcPr>
            <w:tcW w:w="33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7832C99" w14:textId="77777777" w:rsidR="00C3360B" w:rsidRDefault="00C3360B" w:rsidP="00FC3044">
            <w:pPr>
              <w:spacing w:before="100" w:beforeAutospacing="1" w:after="100" w:afterAutospacing="1"/>
            </w:pPr>
            <w:r>
              <w:rPr>
                <w:b/>
                <w:bCs/>
              </w:rPr>
              <w:t>Continue to track MEC as progress is expected to occur rapidly</w:t>
            </w:r>
          </w:p>
        </w:tc>
        <w:tc>
          <w:tcPr>
            <w:tcW w:w="27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E52DE3E" w14:textId="77777777" w:rsidR="00C3360B" w:rsidRDefault="00C3360B" w:rsidP="00FC3044">
            <w:pPr>
              <w:spacing w:before="100" w:beforeAutospacing="1" w:after="100" w:afterAutospacing="1"/>
            </w:pPr>
            <w:r>
              <w:rPr>
                <w:b/>
                <w:bCs/>
              </w:rPr>
              <w:t>Ongoing</w:t>
            </w:r>
          </w:p>
        </w:tc>
      </w:tr>
      <w:tr w:rsidR="00C3360B" w14:paraId="45D7AF5D" w14:textId="77777777" w:rsidTr="00FC3044">
        <w:tc>
          <w:tcPr>
            <w:tcW w:w="155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F25AD79" w14:textId="77777777" w:rsidR="00C3360B" w:rsidRDefault="00C3360B" w:rsidP="00FC3044">
            <w:pPr>
              <w:spacing w:before="100" w:beforeAutospacing="1" w:after="100" w:afterAutospacing="1"/>
              <w:rPr>
                <w:b/>
                <w:bCs/>
              </w:rPr>
            </w:pPr>
            <w:r>
              <w:rPr>
                <w:b/>
                <w:bCs/>
              </w:rPr>
              <w:t>AP17-02</w:t>
            </w:r>
          </w:p>
        </w:tc>
        <w:tc>
          <w:tcPr>
            <w:tcW w:w="8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37CDF10" w14:textId="77777777" w:rsidR="00C3360B" w:rsidRDefault="00C3360B" w:rsidP="00FC3044">
            <w:pPr>
              <w:spacing w:before="100" w:beforeAutospacing="1" w:after="100" w:afterAutospacing="1"/>
              <w:rPr>
                <w:b/>
                <w:bCs/>
              </w:rPr>
            </w:pPr>
            <w:r>
              <w:rPr>
                <w:b/>
                <w:bCs/>
              </w:rPr>
              <w:t>All</w:t>
            </w:r>
          </w:p>
        </w:tc>
        <w:tc>
          <w:tcPr>
            <w:tcW w:w="33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8863611" w14:textId="77777777" w:rsidR="00C3360B" w:rsidRDefault="00C3360B" w:rsidP="00FC3044">
            <w:pPr>
              <w:spacing w:before="100" w:beforeAutospacing="1" w:after="100" w:afterAutospacing="1"/>
              <w:rPr>
                <w:b/>
                <w:bCs/>
              </w:rPr>
            </w:pPr>
            <w:r>
              <w:rPr>
                <w:b/>
                <w:bCs/>
              </w:rPr>
              <w:t>Through CRs update in 33.108 all references from TS 101 671 to TS 103 280</w:t>
            </w:r>
          </w:p>
        </w:tc>
        <w:tc>
          <w:tcPr>
            <w:tcW w:w="27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FD4E812" w14:textId="77777777" w:rsidR="00C3360B" w:rsidRDefault="00C3360B" w:rsidP="00FC3044">
            <w:pPr>
              <w:spacing w:before="100" w:beforeAutospacing="1" w:after="100" w:afterAutospacing="1"/>
              <w:rPr>
                <w:b/>
                <w:bCs/>
              </w:rPr>
            </w:pPr>
            <w:r>
              <w:rPr>
                <w:b/>
                <w:bCs/>
              </w:rPr>
              <w:t>Ongoing</w:t>
            </w:r>
          </w:p>
        </w:tc>
      </w:tr>
      <w:tr w:rsidR="00C3360B" w14:paraId="3A021CEA" w14:textId="77777777" w:rsidTr="00FC3044">
        <w:tc>
          <w:tcPr>
            <w:tcW w:w="155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E6F5ECB" w14:textId="77777777" w:rsidR="00C3360B" w:rsidRDefault="00C3360B" w:rsidP="00FC3044">
            <w:pPr>
              <w:spacing w:before="100" w:beforeAutospacing="1" w:after="100" w:afterAutospacing="1"/>
              <w:rPr>
                <w:b/>
                <w:bCs/>
              </w:rPr>
            </w:pPr>
            <w:r>
              <w:rPr>
                <w:b/>
                <w:bCs/>
              </w:rPr>
              <w:t>AP17-03</w:t>
            </w:r>
          </w:p>
        </w:tc>
        <w:tc>
          <w:tcPr>
            <w:tcW w:w="8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194940D" w14:textId="77777777" w:rsidR="00C3360B" w:rsidRDefault="00C3360B" w:rsidP="00FC3044">
            <w:pPr>
              <w:spacing w:before="100" w:beforeAutospacing="1" w:after="100" w:afterAutospacing="1"/>
              <w:rPr>
                <w:b/>
                <w:bCs/>
              </w:rPr>
            </w:pPr>
            <w:r>
              <w:rPr>
                <w:b/>
                <w:bCs/>
              </w:rPr>
              <w:t>All</w:t>
            </w:r>
          </w:p>
        </w:tc>
        <w:tc>
          <w:tcPr>
            <w:tcW w:w="33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C006568" w14:textId="77777777" w:rsidR="00C3360B" w:rsidRDefault="00C3360B" w:rsidP="00FC3044">
            <w:pPr>
              <w:spacing w:before="100" w:beforeAutospacing="1" w:after="100" w:afterAutospacing="1"/>
              <w:rPr>
                <w:b/>
                <w:bCs/>
              </w:rPr>
            </w:pPr>
            <w:r>
              <w:rPr>
                <w:b/>
                <w:bCs/>
              </w:rPr>
              <w:t xml:space="preserve">Track and consider impacts of non-IP (unstructured and Ethernet) bearers for 5G </w:t>
            </w:r>
          </w:p>
        </w:tc>
        <w:tc>
          <w:tcPr>
            <w:tcW w:w="27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63F007B" w14:textId="77777777" w:rsidR="00C3360B" w:rsidRDefault="00C3360B" w:rsidP="00FC3044">
            <w:pPr>
              <w:spacing w:before="100" w:beforeAutospacing="1" w:after="100" w:afterAutospacing="1"/>
              <w:rPr>
                <w:b/>
                <w:bCs/>
              </w:rPr>
            </w:pPr>
            <w:r>
              <w:rPr>
                <w:b/>
                <w:bCs/>
              </w:rPr>
              <w:t>Open</w:t>
            </w:r>
          </w:p>
        </w:tc>
      </w:tr>
    </w:tbl>
    <w:p w14:paraId="5EE10E82" w14:textId="77777777" w:rsidR="003B25EA" w:rsidRDefault="003B25EA" w:rsidP="00E073F7">
      <w:pPr>
        <w:jc w:val="both"/>
        <w:rPr>
          <w:color w:val="000000"/>
        </w:rPr>
      </w:pPr>
    </w:p>
    <w:p w14:paraId="7AF67148" w14:textId="77777777" w:rsidR="00B97A9C" w:rsidRDefault="00B97A9C" w:rsidP="00E073F7">
      <w:pPr>
        <w:jc w:val="both"/>
        <w:rPr>
          <w:color w:val="000000"/>
        </w:rPr>
      </w:pPr>
    </w:p>
    <w:p w14:paraId="5B64D21D" w14:textId="77777777" w:rsidR="00B97A9C" w:rsidRPr="007C48AC" w:rsidRDefault="00B97A9C" w:rsidP="00E073F7">
      <w:pPr>
        <w:jc w:val="both"/>
        <w:rPr>
          <w:color w:val="000000"/>
        </w:rPr>
      </w:pPr>
    </w:p>
    <w:p w14:paraId="45DD7F39" w14:textId="77777777" w:rsidR="00651A39" w:rsidRPr="007C48AC" w:rsidRDefault="00651A39" w:rsidP="00E073F7">
      <w:pPr>
        <w:jc w:val="both"/>
        <w:rPr>
          <w:color w:val="000000"/>
        </w:rPr>
      </w:pPr>
    </w:p>
    <w:p w14:paraId="5D667BA2" w14:textId="77777777" w:rsidR="0061250E" w:rsidRPr="007C48AC" w:rsidRDefault="0061250E" w:rsidP="00C112FD">
      <w:pPr>
        <w:pStyle w:val="Heading1"/>
        <w:pageBreakBefore/>
      </w:pPr>
      <w:r w:rsidRPr="007C48AC">
        <w:rPr>
          <w:color w:val="000000"/>
        </w:rPr>
        <w:lastRenderedPageBreak/>
        <w:t>5 Reports of other bodies which are relevant to SA3-LI</w:t>
      </w:r>
    </w:p>
    <w:p w14:paraId="3FA1CC18" w14:textId="77777777" w:rsidR="0061250E" w:rsidRPr="007C48AC" w:rsidRDefault="0061250E">
      <w:pPr>
        <w:pStyle w:val="Heading2"/>
        <w:numPr>
          <w:ilvl w:val="0"/>
          <w:numId w:val="2"/>
        </w:numPr>
        <w:spacing w:before="80" w:after="80"/>
        <w:jc w:val="both"/>
        <w:rPr>
          <w:color w:val="000000"/>
        </w:rPr>
      </w:pPr>
      <w:r w:rsidRPr="007C48AC">
        <w:rPr>
          <w:i w:val="0"/>
          <w:color w:val="000000"/>
          <w:sz w:val="24"/>
        </w:rPr>
        <w:t>5.1  SA#</w:t>
      </w:r>
      <w:r w:rsidR="00D06C0C" w:rsidRPr="007C48AC">
        <w:rPr>
          <w:i w:val="0"/>
          <w:color w:val="000000"/>
          <w:sz w:val="24"/>
        </w:rPr>
        <w:t>7</w:t>
      </w:r>
      <w:r w:rsidR="00B97A9C">
        <w:rPr>
          <w:i w:val="0"/>
          <w:color w:val="000000"/>
          <w:sz w:val="24"/>
        </w:rPr>
        <w:t>8</w:t>
      </w:r>
      <w:r w:rsidRPr="007C48AC">
        <w:rPr>
          <w:i w:val="0"/>
          <w:color w:val="000000"/>
          <w:sz w:val="24"/>
        </w:rPr>
        <w:t xml:space="preserve"> </w:t>
      </w:r>
      <w:r w:rsidR="00B97A9C">
        <w:rPr>
          <w:i w:val="0"/>
          <w:color w:val="000000"/>
          <w:sz w:val="24"/>
        </w:rPr>
        <w:t>Lisbon</w:t>
      </w:r>
      <w:r w:rsidRPr="007C48AC">
        <w:rPr>
          <w:i w:val="0"/>
          <w:color w:val="000000"/>
          <w:sz w:val="24"/>
        </w:rPr>
        <w:t>.</w:t>
      </w:r>
    </w:p>
    <w:p w14:paraId="3D1F912E" w14:textId="77777777" w:rsidR="0061250E" w:rsidRPr="007C48AC" w:rsidRDefault="0061250E">
      <w:pPr>
        <w:rPr>
          <w:color w:val="000000"/>
        </w:rPr>
      </w:pPr>
    </w:p>
    <w:p w14:paraId="7F117117" w14:textId="77777777" w:rsidR="0061250E" w:rsidRPr="007C48AC" w:rsidRDefault="0061250E">
      <w:pPr>
        <w:rPr>
          <w:color w:val="000000"/>
        </w:rPr>
      </w:pPr>
      <w:r w:rsidRPr="007C48AC">
        <w:rPr>
          <w:color w:val="000000"/>
        </w:rPr>
        <w:t>Latest approved versions of specifications are now:</w:t>
      </w:r>
    </w:p>
    <w:p w14:paraId="5B2C8853" w14:textId="77777777" w:rsidR="0061250E" w:rsidRPr="007C48AC" w:rsidRDefault="0061250E">
      <w:pPr>
        <w:rPr>
          <w:color w:val="000000"/>
        </w:rPr>
      </w:pPr>
    </w:p>
    <w:p w14:paraId="5676B37D" w14:textId="77777777" w:rsidR="0061250E" w:rsidRPr="007C48AC" w:rsidRDefault="0061250E">
      <w:pPr>
        <w:ind w:firstLine="720"/>
        <w:rPr>
          <w:color w:val="000000"/>
        </w:rPr>
      </w:pPr>
      <w:r w:rsidRPr="007C48AC">
        <w:rPr>
          <w:color w:val="000000"/>
        </w:rPr>
        <w:t xml:space="preserve">TS 33.106 </w:t>
      </w:r>
      <w:r w:rsidRPr="007C48AC">
        <w:rPr>
          <w:color w:val="000000"/>
        </w:rPr>
        <w:tab/>
      </w:r>
    </w:p>
    <w:p w14:paraId="22D0AC5C" w14:textId="77777777" w:rsidR="0061250E" w:rsidRPr="007C48AC" w:rsidRDefault="00253F4B">
      <w:pPr>
        <w:ind w:left="720" w:firstLine="720"/>
        <w:rPr>
          <w:color w:val="000000"/>
        </w:rPr>
      </w:pPr>
      <w:r w:rsidRPr="007C48AC">
        <w:rPr>
          <w:color w:val="000000"/>
        </w:rPr>
        <w:t>V</w:t>
      </w:r>
      <w:r w:rsidR="00CC47EA" w:rsidRPr="007C48AC">
        <w:rPr>
          <w:color w:val="000000"/>
        </w:rPr>
        <w:t>1</w:t>
      </w:r>
      <w:r w:rsidR="00B97A9C">
        <w:rPr>
          <w:color w:val="000000"/>
        </w:rPr>
        <w:t>5</w:t>
      </w:r>
      <w:r w:rsidR="00CC47EA" w:rsidRPr="007C48AC">
        <w:rPr>
          <w:color w:val="000000"/>
        </w:rPr>
        <w:t>.</w:t>
      </w:r>
      <w:r w:rsidR="00B97A9C">
        <w:rPr>
          <w:color w:val="000000"/>
        </w:rPr>
        <w:t>0</w:t>
      </w:r>
      <w:r w:rsidR="002E0518" w:rsidRPr="007C48AC">
        <w:rPr>
          <w:color w:val="000000"/>
        </w:rPr>
        <w:t>.0</w:t>
      </w:r>
    </w:p>
    <w:p w14:paraId="3A71191E" w14:textId="77777777" w:rsidR="0061250E" w:rsidRPr="007C48AC" w:rsidRDefault="0061250E">
      <w:pPr>
        <w:rPr>
          <w:color w:val="000000"/>
        </w:rPr>
      </w:pPr>
      <w:r w:rsidRPr="007C48AC">
        <w:rPr>
          <w:color w:val="000000"/>
        </w:rPr>
        <w:tab/>
        <w:t>TS 33.107</w:t>
      </w:r>
    </w:p>
    <w:p w14:paraId="1FDD699E" w14:textId="77777777" w:rsidR="0061250E" w:rsidRPr="007C48AC" w:rsidRDefault="00C112FD">
      <w:pPr>
        <w:rPr>
          <w:color w:val="000000"/>
        </w:rPr>
      </w:pPr>
      <w:r w:rsidRPr="007C48AC">
        <w:rPr>
          <w:color w:val="000000"/>
        </w:rPr>
        <w:tab/>
      </w:r>
      <w:r w:rsidR="00374F1F" w:rsidRPr="007C48AC">
        <w:rPr>
          <w:color w:val="000000"/>
        </w:rPr>
        <w:tab/>
        <w:t>V</w:t>
      </w:r>
      <w:r w:rsidR="00CC47EA" w:rsidRPr="007C48AC">
        <w:rPr>
          <w:color w:val="000000"/>
        </w:rPr>
        <w:t>14.</w:t>
      </w:r>
      <w:r w:rsidR="00B97A9C">
        <w:rPr>
          <w:color w:val="000000"/>
        </w:rPr>
        <w:t>4</w:t>
      </w:r>
      <w:r w:rsidR="000C3FB8" w:rsidRPr="007C48AC">
        <w:rPr>
          <w:color w:val="000000"/>
        </w:rPr>
        <w:t>.0</w:t>
      </w:r>
      <w:r w:rsidR="00B97A9C">
        <w:rPr>
          <w:color w:val="000000"/>
        </w:rPr>
        <w:t>, V15.0.0</w:t>
      </w:r>
    </w:p>
    <w:p w14:paraId="0C29A473" w14:textId="77777777" w:rsidR="0061250E" w:rsidRPr="007C48AC" w:rsidRDefault="0061250E">
      <w:pPr>
        <w:ind w:firstLine="720"/>
        <w:rPr>
          <w:color w:val="000000"/>
        </w:rPr>
      </w:pPr>
      <w:r w:rsidRPr="007C48AC">
        <w:rPr>
          <w:color w:val="000000"/>
        </w:rPr>
        <w:t>TS 33.108</w:t>
      </w:r>
    </w:p>
    <w:p w14:paraId="34967F48" w14:textId="77777777" w:rsidR="0061250E" w:rsidRPr="007C48AC" w:rsidRDefault="00CC47EA">
      <w:pPr>
        <w:ind w:left="720" w:firstLine="720"/>
        <w:rPr>
          <w:color w:val="000000"/>
        </w:rPr>
      </w:pPr>
      <w:r w:rsidRPr="007C48AC">
        <w:rPr>
          <w:color w:val="000000"/>
        </w:rPr>
        <w:t>V14</w:t>
      </w:r>
      <w:r w:rsidR="00253F4B" w:rsidRPr="007C48AC">
        <w:rPr>
          <w:color w:val="000000"/>
        </w:rPr>
        <w:t>.</w:t>
      </w:r>
      <w:r w:rsidR="00B97A9C">
        <w:rPr>
          <w:color w:val="000000"/>
        </w:rPr>
        <w:t>3</w:t>
      </w:r>
      <w:r w:rsidR="002E0518" w:rsidRPr="007C48AC">
        <w:rPr>
          <w:color w:val="000000"/>
        </w:rPr>
        <w:t>.0</w:t>
      </w:r>
    </w:p>
    <w:p w14:paraId="0C9DCD25" w14:textId="77777777" w:rsidR="0061250E" w:rsidRPr="007C48AC" w:rsidRDefault="009A45F7" w:rsidP="00E073F7">
      <w:r w:rsidRPr="007C48AC">
        <w:rPr>
          <w:color w:val="000000"/>
        </w:rPr>
        <w:tab/>
      </w:r>
    </w:p>
    <w:p w14:paraId="1CD3ABB5" w14:textId="77777777" w:rsidR="0061250E" w:rsidRPr="007C48AC" w:rsidRDefault="0061250E">
      <w:pPr>
        <w:pStyle w:val="Heading2"/>
        <w:rPr>
          <w:color w:val="000000"/>
        </w:rPr>
      </w:pPr>
      <w:r w:rsidRPr="007C48AC">
        <w:rPr>
          <w:i w:val="0"/>
          <w:color w:val="000000"/>
          <w:sz w:val="24"/>
        </w:rPr>
        <w:t>5.2   SA3</w:t>
      </w:r>
      <w:r w:rsidRPr="007C48AC">
        <w:rPr>
          <w:color w:val="000000"/>
        </w:rPr>
        <w:t xml:space="preserve"> </w:t>
      </w:r>
    </w:p>
    <w:p w14:paraId="7F6EF91F" w14:textId="77777777" w:rsidR="0061250E" w:rsidRPr="007C48AC" w:rsidRDefault="0061250E"/>
    <w:p w14:paraId="5F580735" w14:textId="77777777" w:rsidR="0061250E" w:rsidRPr="007C48AC" w:rsidRDefault="0061250E"/>
    <w:p w14:paraId="4F195A4A" w14:textId="77777777" w:rsidR="0061250E" w:rsidRPr="007C48AC" w:rsidRDefault="0061250E">
      <w:pPr>
        <w:pStyle w:val="Heading2"/>
        <w:spacing w:before="80" w:after="80"/>
        <w:jc w:val="both"/>
        <w:rPr>
          <w:i w:val="0"/>
          <w:color w:val="000000"/>
          <w:sz w:val="24"/>
        </w:rPr>
      </w:pPr>
      <w:r w:rsidRPr="007C48AC">
        <w:rPr>
          <w:i w:val="0"/>
          <w:color w:val="000000"/>
          <w:sz w:val="24"/>
        </w:rPr>
        <w:t>5.3   ETSI TC LI</w:t>
      </w:r>
    </w:p>
    <w:tbl>
      <w:tblPr>
        <w:tblW w:w="6440" w:type="dxa"/>
        <w:tblInd w:w="113" w:type="dxa"/>
        <w:tblLook w:val="04A0" w:firstRow="1" w:lastRow="0" w:firstColumn="1" w:lastColumn="0" w:noHBand="0" w:noVBand="1"/>
      </w:tblPr>
      <w:tblGrid>
        <w:gridCol w:w="980"/>
        <w:gridCol w:w="3940"/>
        <w:gridCol w:w="1520"/>
      </w:tblGrid>
      <w:tr w:rsidR="00E34796" w:rsidRPr="00E34796" w14:paraId="0DC185B8" w14:textId="77777777" w:rsidTr="00E34796">
        <w:trPr>
          <w:trHeight w:val="59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93C2BC3" w14:textId="77777777" w:rsidR="00E34796" w:rsidRPr="00E34796" w:rsidRDefault="00C20158" w:rsidP="00E34796">
            <w:pPr>
              <w:suppressAutoHyphens w:val="0"/>
              <w:rPr>
                <w:rFonts w:ascii="Arial" w:hAnsi="Arial" w:cs="Arial"/>
                <w:b/>
                <w:bCs/>
                <w:color w:val="0000FF"/>
                <w:sz w:val="16"/>
                <w:szCs w:val="16"/>
                <w:u w:val="single"/>
                <w:lang w:eastAsia="en-GB"/>
              </w:rPr>
            </w:pPr>
            <w:hyperlink r:id="rId8" w:history="1">
              <w:r w:rsidR="00E34796" w:rsidRPr="00E34796">
                <w:rPr>
                  <w:rFonts w:ascii="Arial" w:hAnsi="Arial" w:cs="Arial"/>
                  <w:b/>
                  <w:bCs/>
                  <w:color w:val="0000FF"/>
                  <w:sz w:val="16"/>
                  <w:szCs w:val="16"/>
                  <w:u w:val="single"/>
                  <w:lang w:eastAsia="en-GB"/>
                </w:rPr>
                <w:t>s3i180039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4679F07" w14:textId="77777777" w:rsidR="00E34796" w:rsidRPr="00E34796" w:rsidRDefault="00E34796" w:rsidP="00E34796">
            <w:pPr>
              <w:suppressAutoHyphens w:val="0"/>
              <w:rPr>
                <w:rFonts w:ascii="Arial" w:hAnsi="Arial" w:cs="Arial"/>
                <w:sz w:val="16"/>
                <w:szCs w:val="16"/>
                <w:lang w:eastAsia="en-GB"/>
              </w:rPr>
            </w:pPr>
            <w:r w:rsidRPr="00E34796">
              <w:rPr>
                <w:rFonts w:ascii="Arial" w:hAnsi="Arial" w:cs="Arial"/>
                <w:sz w:val="16"/>
                <w:szCs w:val="16"/>
                <w:lang w:eastAsia="en-GB"/>
              </w:rPr>
              <w:t>Summary report ETSI TC LI</w:t>
            </w:r>
          </w:p>
        </w:tc>
        <w:tc>
          <w:tcPr>
            <w:tcW w:w="1520" w:type="dxa"/>
            <w:tcBorders>
              <w:top w:val="single" w:sz="4" w:space="0" w:color="A6A6A6"/>
              <w:left w:val="nil"/>
              <w:bottom w:val="single" w:sz="4" w:space="0" w:color="A6A6A6"/>
              <w:right w:val="single" w:sz="4" w:space="0" w:color="A6A6A6"/>
            </w:tcBorders>
            <w:shd w:val="clear" w:color="auto" w:fill="auto"/>
            <w:hideMark/>
          </w:tcPr>
          <w:p w14:paraId="164C7216" w14:textId="77777777" w:rsidR="00E34796" w:rsidRPr="00E34796" w:rsidRDefault="00E34796" w:rsidP="00E34796">
            <w:pPr>
              <w:suppressAutoHyphens w:val="0"/>
              <w:rPr>
                <w:rFonts w:ascii="Arial" w:hAnsi="Arial" w:cs="Arial"/>
                <w:sz w:val="16"/>
                <w:szCs w:val="16"/>
                <w:lang w:eastAsia="en-GB"/>
              </w:rPr>
            </w:pPr>
            <w:r w:rsidRPr="00E34796">
              <w:rPr>
                <w:rFonts w:ascii="Arial" w:hAnsi="Arial" w:cs="Arial"/>
                <w:sz w:val="16"/>
                <w:szCs w:val="16"/>
                <w:lang w:eastAsia="en-GB"/>
              </w:rPr>
              <w:t>PIDS</w:t>
            </w:r>
          </w:p>
        </w:tc>
      </w:tr>
    </w:tbl>
    <w:p w14:paraId="78980797" w14:textId="77777777" w:rsidR="00651A39" w:rsidRPr="007C48AC" w:rsidRDefault="00651A39"/>
    <w:p w14:paraId="7B68356C" w14:textId="77777777" w:rsidR="00C112FD" w:rsidRPr="007C48AC" w:rsidRDefault="0061250E" w:rsidP="00C112FD">
      <w:pPr>
        <w:pStyle w:val="Heading2"/>
        <w:spacing w:before="80" w:after="80"/>
        <w:jc w:val="both"/>
        <w:rPr>
          <w:i w:val="0"/>
          <w:color w:val="000000"/>
          <w:sz w:val="24"/>
        </w:rPr>
      </w:pPr>
      <w:r w:rsidRPr="007C48AC">
        <w:rPr>
          <w:i w:val="0"/>
          <w:color w:val="000000"/>
          <w:sz w:val="24"/>
        </w:rPr>
        <w:t xml:space="preserve">5.4 </w:t>
      </w:r>
      <w:r w:rsidRPr="007C48AC">
        <w:rPr>
          <w:i w:val="0"/>
          <w:color w:val="000000"/>
          <w:sz w:val="24"/>
        </w:rPr>
        <w:tab/>
        <w:t>ETSI TC CYBER</w:t>
      </w:r>
      <w:r w:rsidR="00C112FD" w:rsidRPr="007C48AC">
        <w:rPr>
          <w:i w:val="0"/>
          <w:color w:val="000000"/>
          <w:sz w:val="24"/>
        </w:rPr>
        <w:t xml:space="preserve"> </w:t>
      </w:r>
    </w:p>
    <w:p w14:paraId="67D65CF4" w14:textId="6D0118BA" w:rsidR="00C33E9B" w:rsidRDefault="00E34796" w:rsidP="00E34796">
      <w:pPr>
        <w:tabs>
          <w:tab w:val="left" w:pos="1416"/>
        </w:tabs>
      </w:pPr>
      <w:r>
        <w:tab/>
      </w:r>
    </w:p>
    <w:p w14:paraId="25B8EC10" w14:textId="77777777" w:rsidR="00EF103D" w:rsidRPr="007C48AC" w:rsidRDefault="00EF103D" w:rsidP="00C33E9B"/>
    <w:p w14:paraId="4244D91C" w14:textId="77777777" w:rsidR="00C112FD" w:rsidRPr="007C48AC" w:rsidRDefault="00C112FD" w:rsidP="00C112FD">
      <w:pPr>
        <w:pStyle w:val="Heading2"/>
        <w:spacing w:before="80" w:after="80"/>
        <w:jc w:val="both"/>
        <w:rPr>
          <w:i w:val="0"/>
          <w:color w:val="000000"/>
          <w:sz w:val="24"/>
          <w:szCs w:val="24"/>
        </w:rPr>
      </w:pPr>
      <w:r w:rsidRPr="007C48AC">
        <w:rPr>
          <w:sz w:val="24"/>
          <w:szCs w:val="24"/>
        </w:rPr>
        <w:t>5.5</w:t>
      </w:r>
      <w:r w:rsidRPr="007C48AC">
        <w:rPr>
          <w:sz w:val="24"/>
          <w:szCs w:val="24"/>
        </w:rPr>
        <w:tab/>
        <w:t>ETSI ISG NFV</w:t>
      </w:r>
    </w:p>
    <w:p w14:paraId="6649E2F5" w14:textId="77777777" w:rsidR="00C33E9B" w:rsidRPr="007C48AC" w:rsidRDefault="00C33E9B">
      <w:pPr>
        <w:spacing w:before="80" w:after="80"/>
        <w:jc w:val="both"/>
      </w:pPr>
    </w:p>
    <w:p w14:paraId="3B94BE66" w14:textId="77777777" w:rsidR="0061250E" w:rsidRPr="007C48AC" w:rsidRDefault="00C112FD">
      <w:pPr>
        <w:pStyle w:val="Heading2"/>
        <w:spacing w:before="80" w:after="80"/>
        <w:jc w:val="both"/>
        <w:rPr>
          <w:color w:val="000000"/>
          <w:sz w:val="20"/>
          <w:szCs w:val="20"/>
        </w:rPr>
      </w:pPr>
      <w:r w:rsidRPr="007C48AC">
        <w:rPr>
          <w:i w:val="0"/>
          <w:color w:val="000000"/>
          <w:sz w:val="24"/>
        </w:rPr>
        <w:t>5.6</w:t>
      </w:r>
      <w:r w:rsidR="0061250E" w:rsidRPr="007C48AC">
        <w:rPr>
          <w:i w:val="0"/>
          <w:color w:val="000000"/>
          <w:sz w:val="24"/>
        </w:rPr>
        <w:t xml:space="preserve"> </w:t>
      </w:r>
      <w:r w:rsidR="0061250E" w:rsidRPr="007C48AC">
        <w:rPr>
          <w:i w:val="0"/>
          <w:color w:val="000000"/>
          <w:sz w:val="24"/>
        </w:rPr>
        <w:tab/>
        <w:t xml:space="preserve">WTSC-LI </w:t>
      </w:r>
    </w:p>
    <w:p w14:paraId="54593063" w14:textId="77777777" w:rsidR="00C33E9B" w:rsidRPr="007C48AC" w:rsidRDefault="00651A39" w:rsidP="00B75606">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p w14:paraId="7CA21DED" w14:textId="77777777" w:rsidR="00651A39" w:rsidRPr="007C48AC" w:rsidRDefault="00651A39" w:rsidP="00B75606">
      <w:pPr>
        <w:rPr>
          <w:rFonts w:ascii="Arial" w:hAnsi="Arial" w:cs="Arial"/>
          <w:b/>
          <w:bCs/>
          <w:color w:val="0000FF"/>
          <w:sz w:val="16"/>
          <w:szCs w:val="16"/>
          <w:u w:val="single"/>
          <w:lang w:eastAsia="en-GB"/>
        </w:rPr>
      </w:pPr>
    </w:p>
    <w:p w14:paraId="726316BD" w14:textId="77777777" w:rsidR="00651A39" w:rsidRPr="007C48AC" w:rsidRDefault="00651A39" w:rsidP="00B75606">
      <w:pPr>
        <w:rPr>
          <w:rFonts w:ascii="Arial" w:hAnsi="Arial" w:cs="Arial"/>
          <w:b/>
          <w:bCs/>
          <w:color w:val="0000FF"/>
          <w:sz w:val="16"/>
          <w:szCs w:val="16"/>
          <w:u w:val="single"/>
          <w:lang w:eastAsia="en-GB"/>
        </w:rPr>
      </w:pPr>
    </w:p>
    <w:p w14:paraId="5E6C446C" w14:textId="77777777" w:rsidR="0061250E" w:rsidRPr="007C48AC" w:rsidRDefault="00C112FD" w:rsidP="00F57252">
      <w:pPr>
        <w:pStyle w:val="Heading2"/>
        <w:spacing w:before="80" w:after="80"/>
        <w:jc w:val="both"/>
        <w:rPr>
          <w:i w:val="0"/>
          <w:color w:val="000000"/>
          <w:sz w:val="24"/>
        </w:rPr>
      </w:pPr>
      <w:r w:rsidRPr="007C48AC">
        <w:rPr>
          <w:i w:val="0"/>
          <w:color w:val="000000"/>
          <w:sz w:val="24"/>
        </w:rPr>
        <w:t>5.7</w:t>
      </w:r>
      <w:r w:rsidR="0061250E" w:rsidRPr="007C48AC">
        <w:rPr>
          <w:i w:val="0"/>
          <w:color w:val="000000"/>
          <w:sz w:val="24"/>
        </w:rPr>
        <w:tab/>
        <w:t xml:space="preserve">ATIS PTSC LAES </w:t>
      </w:r>
    </w:p>
    <w:p w14:paraId="64B48402" w14:textId="77777777" w:rsidR="00213991" w:rsidRDefault="00651A39">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tbl>
      <w:tblPr>
        <w:tblW w:w="6440" w:type="dxa"/>
        <w:tblInd w:w="113" w:type="dxa"/>
        <w:tblLook w:val="04A0" w:firstRow="1" w:lastRow="0" w:firstColumn="1" w:lastColumn="0" w:noHBand="0" w:noVBand="1"/>
      </w:tblPr>
      <w:tblGrid>
        <w:gridCol w:w="980"/>
        <w:gridCol w:w="3940"/>
        <w:gridCol w:w="1520"/>
      </w:tblGrid>
      <w:tr w:rsidR="00213991" w:rsidRPr="00213991" w14:paraId="54A04361" w14:textId="77777777" w:rsidTr="00213991">
        <w:trPr>
          <w:trHeight w:val="62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C393071" w14:textId="77777777" w:rsidR="00213991" w:rsidRPr="00213991" w:rsidRDefault="00C20158" w:rsidP="00213991">
            <w:pPr>
              <w:suppressAutoHyphens w:val="0"/>
              <w:rPr>
                <w:rFonts w:ascii="Arial" w:hAnsi="Arial" w:cs="Arial"/>
                <w:b/>
                <w:bCs/>
                <w:color w:val="0000FF"/>
                <w:sz w:val="16"/>
                <w:szCs w:val="16"/>
                <w:u w:val="single"/>
                <w:lang w:eastAsia="en-GB"/>
              </w:rPr>
            </w:pPr>
            <w:hyperlink r:id="rId9" w:history="1">
              <w:r w:rsidR="00213991" w:rsidRPr="00213991">
                <w:rPr>
                  <w:rFonts w:ascii="Arial" w:hAnsi="Arial" w:cs="Arial"/>
                  <w:b/>
                  <w:bCs/>
                  <w:color w:val="0000FF"/>
                  <w:sz w:val="16"/>
                  <w:szCs w:val="16"/>
                  <w:u w:val="single"/>
                  <w:lang w:eastAsia="en-GB"/>
                </w:rPr>
                <w:t>s3i180052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9045896" w14:textId="77777777" w:rsidR="00213991" w:rsidRPr="00213991" w:rsidRDefault="00213991" w:rsidP="00213991">
            <w:pPr>
              <w:suppressAutoHyphens w:val="0"/>
              <w:rPr>
                <w:rFonts w:ascii="Arial" w:hAnsi="Arial" w:cs="Arial"/>
                <w:sz w:val="16"/>
                <w:szCs w:val="16"/>
                <w:lang w:eastAsia="en-GB"/>
              </w:rPr>
            </w:pPr>
            <w:r w:rsidRPr="00213991">
              <w:rPr>
                <w:rFonts w:ascii="Arial" w:hAnsi="Arial" w:cs="Arial"/>
                <w:sz w:val="16"/>
                <w:szCs w:val="16"/>
                <w:lang w:eastAsia="en-GB"/>
              </w:rPr>
              <w:t>PTSC LAES Report (for information)</w:t>
            </w:r>
          </w:p>
        </w:tc>
        <w:tc>
          <w:tcPr>
            <w:tcW w:w="1520" w:type="dxa"/>
            <w:tcBorders>
              <w:top w:val="single" w:sz="4" w:space="0" w:color="A6A6A6"/>
              <w:left w:val="nil"/>
              <w:bottom w:val="single" w:sz="4" w:space="0" w:color="A6A6A6"/>
              <w:right w:val="single" w:sz="4" w:space="0" w:color="A6A6A6"/>
            </w:tcBorders>
            <w:shd w:val="clear" w:color="auto" w:fill="auto"/>
            <w:hideMark/>
          </w:tcPr>
          <w:p w14:paraId="76C73DF1" w14:textId="77777777" w:rsidR="00213991" w:rsidRPr="00213991" w:rsidRDefault="00213991" w:rsidP="00213991">
            <w:pPr>
              <w:suppressAutoHyphens w:val="0"/>
              <w:rPr>
                <w:rFonts w:ascii="Arial" w:hAnsi="Arial" w:cs="Arial"/>
                <w:sz w:val="16"/>
                <w:szCs w:val="16"/>
                <w:lang w:eastAsia="en-GB"/>
              </w:rPr>
            </w:pPr>
            <w:r w:rsidRPr="00213991">
              <w:rPr>
                <w:rFonts w:ascii="Arial" w:hAnsi="Arial" w:cs="Arial"/>
                <w:sz w:val="16"/>
                <w:szCs w:val="16"/>
                <w:lang w:eastAsia="en-GB"/>
              </w:rPr>
              <w:t>Nokia Corporation</w:t>
            </w:r>
          </w:p>
        </w:tc>
      </w:tr>
    </w:tbl>
    <w:p w14:paraId="7A89D57F" w14:textId="50DA607D" w:rsidR="00036DAF" w:rsidRDefault="00036DAF">
      <w:pPr>
        <w:rPr>
          <w:rFonts w:ascii="Arial" w:hAnsi="Arial" w:cs="Arial"/>
          <w:b/>
          <w:bCs/>
          <w:color w:val="0000FF"/>
          <w:sz w:val="16"/>
          <w:szCs w:val="16"/>
          <w:u w:val="single"/>
          <w:lang w:eastAsia="en-GB"/>
        </w:rPr>
      </w:pPr>
    </w:p>
    <w:p w14:paraId="14D0696B" w14:textId="77777777" w:rsidR="00C33E9B" w:rsidRPr="007C48AC" w:rsidRDefault="00C33E9B">
      <w:pPr>
        <w:rPr>
          <w:rFonts w:ascii="Arial" w:hAnsi="Arial" w:cs="Arial"/>
          <w:b/>
          <w:bCs/>
          <w:sz w:val="20"/>
          <w:szCs w:val="20"/>
        </w:rPr>
      </w:pPr>
    </w:p>
    <w:p w14:paraId="1A68E027" w14:textId="77777777" w:rsidR="0061250E" w:rsidRPr="007C48AC" w:rsidRDefault="005107DF">
      <w:pPr>
        <w:pStyle w:val="Heading2"/>
        <w:rPr>
          <w:color w:val="000000"/>
        </w:rPr>
      </w:pPr>
      <w:r w:rsidRPr="007C48AC">
        <w:rPr>
          <w:i w:val="0"/>
          <w:iCs w:val="0"/>
          <w:color w:val="000000"/>
          <w:sz w:val="24"/>
        </w:rPr>
        <w:t>5.8</w:t>
      </w:r>
      <w:r w:rsidR="0061250E" w:rsidRPr="007C48AC">
        <w:rPr>
          <w:i w:val="0"/>
          <w:iCs w:val="0"/>
          <w:color w:val="000000"/>
          <w:sz w:val="24"/>
        </w:rPr>
        <w:tab/>
        <w:t>Other bodies</w:t>
      </w:r>
    </w:p>
    <w:p w14:paraId="446BE713" w14:textId="77777777" w:rsidR="00F37AA4" w:rsidRPr="007C48AC" w:rsidRDefault="00F37AA4">
      <w:pPr>
        <w:rPr>
          <w:color w:val="000000"/>
        </w:rPr>
      </w:pPr>
    </w:p>
    <w:p w14:paraId="7A8C9280" w14:textId="77777777" w:rsidR="0061250E" w:rsidRPr="007C48AC" w:rsidRDefault="0061250E">
      <w:pPr>
        <w:pStyle w:val="Heading1"/>
        <w:tabs>
          <w:tab w:val="left" w:pos="4740"/>
        </w:tabs>
        <w:jc w:val="both"/>
        <w:rPr>
          <w:color w:val="000000"/>
        </w:rPr>
      </w:pPr>
      <w:r w:rsidRPr="007C48AC">
        <w:rPr>
          <w:color w:val="000000"/>
        </w:rPr>
        <w:t>6 Generic Incoming liaisons</w:t>
      </w:r>
    </w:p>
    <w:p w14:paraId="4F460D92" w14:textId="77777777" w:rsidR="008C3AE8" w:rsidRPr="007C48AC" w:rsidRDefault="00651A39">
      <w:pPr>
        <w:tabs>
          <w:tab w:val="left" w:pos="4740"/>
        </w:tabs>
        <w:rPr>
          <w:rFonts w:ascii="Arial" w:hAnsi="Arial" w:cs="Arial"/>
          <w:bCs/>
        </w:rPr>
      </w:pPr>
      <w:r w:rsidRPr="007C48AC">
        <w:rPr>
          <w:rFonts w:ascii="Arial" w:hAnsi="Arial" w:cs="Arial"/>
          <w:b/>
          <w:bCs/>
          <w:color w:val="0000FF"/>
          <w:sz w:val="16"/>
          <w:szCs w:val="16"/>
          <w:u w:val="single"/>
          <w:lang w:eastAsia="en-GB"/>
        </w:rPr>
        <w:t xml:space="preserve"> </w:t>
      </w:r>
    </w:p>
    <w:tbl>
      <w:tblPr>
        <w:tblW w:w="6440" w:type="dxa"/>
        <w:tblInd w:w="113" w:type="dxa"/>
        <w:tblLook w:val="04A0" w:firstRow="1" w:lastRow="0" w:firstColumn="1" w:lastColumn="0" w:noHBand="0" w:noVBand="1"/>
      </w:tblPr>
      <w:tblGrid>
        <w:gridCol w:w="980"/>
        <w:gridCol w:w="3940"/>
        <w:gridCol w:w="1520"/>
      </w:tblGrid>
      <w:tr w:rsidR="008C3AE8" w:rsidRPr="008C3AE8" w14:paraId="3063CFF0" w14:textId="77777777" w:rsidTr="008C3AE8">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D837D18" w14:textId="77777777" w:rsidR="008C3AE8" w:rsidRPr="008C3AE8" w:rsidRDefault="00C20158" w:rsidP="008C3AE8">
            <w:pPr>
              <w:suppressAutoHyphens w:val="0"/>
              <w:rPr>
                <w:rFonts w:ascii="Arial" w:hAnsi="Arial" w:cs="Arial"/>
                <w:b/>
                <w:bCs/>
                <w:color w:val="0000FF"/>
                <w:sz w:val="16"/>
                <w:szCs w:val="16"/>
                <w:u w:val="single"/>
                <w:lang w:eastAsia="en-GB"/>
              </w:rPr>
            </w:pPr>
            <w:hyperlink r:id="rId10" w:history="1">
              <w:r w:rsidR="008C3AE8" w:rsidRPr="008C3AE8">
                <w:rPr>
                  <w:rFonts w:ascii="Arial" w:hAnsi="Arial" w:cs="Arial"/>
                  <w:b/>
                  <w:bCs/>
                  <w:color w:val="0000FF"/>
                  <w:sz w:val="16"/>
                  <w:szCs w:val="16"/>
                  <w:u w:val="single"/>
                  <w:lang w:eastAsia="en-GB"/>
                </w:rPr>
                <w:t>s3i180003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862E081" w14:textId="77777777" w:rsidR="008C3AE8" w:rsidRPr="008C3AE8" w:rsidRDefault="008C3AE8" w:rsidP="008C3AE8">
            <w:pPr>
              <w:suppressAutoHyphens w:val="0"/>
              <w:rPr>
                <w:rFonts w:ascii="Arial" w:hAnsi="Arial" w:cs="Arial"/>
                <w:sz w:val="16"/>
                <w:szCs w:val="16"/>
                <w:lang w:eastAsia="en-GB"/>
              </w:rPr>
            </w:pPr>
            <w:r w:rsidRPr="008C3AE8">
              <w:rPr>
                <w:rFonts w:ascii="Arial" w:hAnsi="Arial" w:cs="Arial"/>
                <w:sz w:val="16"/>
                <w:szCs w:val="16"/>
                <w:lang w:eastAsia="en-GB"/>
              </w:rPr>
              <w:t>Reply LS from SA3 to CT1 on PLMN and RAT selection policies for roaming</w:t>
            </w:r>
          </w:p>
        </w:tc>
        <w:tc>
          <w:tcPr>
            <w:tcW w:w="1520" w:type="dxa"/>
            <w:tcBorders>
              <w:top w:val="single" w:sz="4" w:space="0" w:color="A6A6A6"/>
              <w:left w:val="nil"/>
              <w:bottom w:val="single" w:sz="4" w:space="0" w:color="A6A6A6"/>
              <w:right w:val="single" w:sz="4" w:space="0" w:color="A6A6A6"/>
            </w:tcBorders>
            <w:shd w:val="clear" w:color="auto" w:fill="auto"/>
            <w:hideMark/>
          </w:tcPr>
          <w:p w14:paraId="144B8617" w14:textId="77777777" w:rsidR="008C3AE8" w:rsidRPr="008C3AE8" w:rsidRDefault="008C3AE8" w:rsidP="008C3AE8">
            <w:pPr>
              <w:suppressAutoHyphens w:val="0"/>
              <w:rPr>
                <w:rFonts w:ascii="Arial" w:hAnsi="Arial" w:cs="Arial"/>
                <w:sz w:val="16"/>
                <w:szCs w:val="16"/>
                <w:lang w:eastAsia="en-GB"/>
              </w:rPr>
            </w:pPr>
            <w:r w:rsidRPr="008C3AE8">
              <w:rPr>
                <w:rFonts w:ascii="Arial" w:hAnsi="Arial" w:cs="Arial"/>
                <w:sz w:val="16"/>
                <w:szCs w:val="16"/>
                <w:lang w:eastAsia="en-GB"/>
              </w:rPr>
              <w:t>ETSI</w:t>
            </w:r>
          </w:p>
        </w:tc>
      </w:tr>
    </w:tbl>
    <w:p w14:paraId="7DDD2717" w14:textId="11CA0294" w:rsidR="00714DB0" w:rsidRDefault="00714DB0">
      <w:pPr>
        <w:tabs>
          <w:tab w:val="left" w:pos="4740"/>
        </w:tabs>
        <w:rPr>
          <w:rFonts w:ascii="Arial" w:hAnsi="Arial" w:cs="Arial"/>
          <w:bCs/>
        </w:rPr>
      </w:pPr>
    </w:p>
    <w:tbl>
      <w:tblPr>
        <w:tblW w:w="6440" w:type="dxa"/>
        <w:tblInd w:w="113" w:type="dxa"/>
        <w:tblLook w:val="04A0" w:firstRow="1" w:lastRow="0" w:firstColumn="1" w:lastColumn="0" w:noHBand="0" w:noVBand="1"/>
      </w:tblPr>
      <w:tblGrid>
        <w:gridCol w:w="980"/>
        <w:gridCol w:w="3940"/>
        <w:gridCol w:w="1520"/>
      </w:tblGrid>
      <w:tr w:rsidR="008C3AE8" w:rsidRPr="008C3AE8" w14:paraId="504ABFE3" w14:textId="77777777" w:rsidTr="008C3AE8">
        <w:trPr>
          <w:trHeight w:val="49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7AA55AC" w14:textId="77777777" w:rsidR="008C3AE8" w:rsidRPr="008C3AE8" w:rsidRDefault="00C20158" w:rsidP="008C3AE8">
            <w:pPr>
              <w:suppressAutoHyphens w:val="0"/>
              <w:rPr>
                <w:rFonts w:ascii="Arial" w:hAnsi="Arial" w:cs="Arial"/>
                <w:b/>
                <w:bCs/>
                <w:color w:val="0000FF"/>
                <w:sz w:val="16"/>
                <w:szCs w:val="16"/>
                <w:u w:val="single"/>
                <w:lang w:eastAsia="en-GB"/>
              </w:rPr>
            </w:pPr>
            <w:hyperlink r:id="rId11" w:history="1">
              <w:r w:rsidR="008C3AE8" w:rsidRPr="008C3AE8">
                <w:rPr>
                  <w:rFonts w:ascii="Arial" w:hAnsi="Arial" w:cs="Arial"/>
                  <w:b/>
                  <w:bCs/>
                  <w:color w:val="0000FF"/>
                  <w:sz w:val="16"/>
                  <w:szCs w:val="16"/>
                  <w:u w:val="single"/>
                  <w:lang w:eastAsia="en-GB"/>
                </w:rPr>
                <w:t>s3i180004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CA5909B" w14:textId="77777777" w:rsidR="008C3AE8" w:rsidRPr="008C3AE8" w:rsidRDefault="008C3AE8" w:rsidP="008C3AE8">
            <w:pPr>
              <w:suppressAutoHyphens w:val="0"/>
              <w:rPr>
                <w:rFonts w:ascii="Arial" w:hAnsi="Arial" w:cs="Arial"/>
                <w:sz w:val="16"/>
                <w:szCs w:val="16"/>
                <w:lang w:eastAsia="en-GB"/>
              </w:rPr>
            </w:pPr>
            <w:r w:rsidRPr="008C3AE8">
              <w:rPr>
                <w:rFonts w:ascii="Arial" w:hAnsi="Arial" w:cs="Arial"/>
                <w:sz w:val="16"/>
                <w:szCs w:val="16"/>
                <w:lang w:eastAsia="en-GB"/>
              </w:rPr>
              <w:t>Reply LS from SA3 on LI relation to TS 33.501</w:t>
            </w:r>
          </w:p>
        </w:tc>
        <w:tc>
          <w:tcPr>
            <w:tcW w:w="1520" w:type="dxa"/>
            <w:tcBorders>
              <w:top w:val="single" w:sz="4" w:space="0" w:color="A6A6A6"/>
              <w:left w:val="nil"/>
              <w:bottom w:val="single" w:sz="4" w:space="0" w:color="A6A6A6"/>
              <w:right w:val="single" w:sz="4" w:space="0" w:color="A6A6A6"/>
            </w:tcBorders>
            <w:shd w:val="clear" w:color="auto" w:fill="auto"/>
            <w:hideMark/>
          </w:tcPr>
          <w:p w14:paraId="26A98472" w14:textId="77777777" w:rsidR="008C3AE8" w:rsidRPr="008C3AE8" w:rsidRDefault="008C3AE8" w:rsidP="008C3AE8">
            <w:pPr>
              <w:suppressAutoHyphens w:val="0"/>
              <w:rPr>
                <w:rFonts w:ascii="Arial" w:hAnsi="Arial" w:cs="Arial"/>
                <w:sz w:val="16"/>
                <w:szCs w:val="16"/>
                <w:lang w:eastAsia="en-GB"/>
              </w:rPr>
            </w:pPr>
            <w:r w:rsidRPr="008C3AE8">
              <w:rPr>
                <w:rFonts w:ascii="Arial" w:hAnsi="Arial" w:cs="Arial"/>
                <w:sz w:val="16"/>
                <w:szCs w:val="16"/>
                <w:lang w:eastAsia="en-GB"/>
              </w:rPr>
              <w:t>ETSI</w:t>
            </w:r>
          </w:p>
        </w:tc>
      </w:tr>
    </w:tbl>
    <w:p w14:paraId="0DD1B000" w14:textId="77777777" w:rsidR="008C3AE8" w:rsidRPr="007C48AC" w:rsidRDefault="008C3AE8">
      <w:pPr>
        <w:tabs>
          <w:tab w:val="left" w:pos="4740"/>
        </w:tabs>
        <w:rPr>
          <w:rFonts w:ascii="Arial" w:hAnsi="Arial" w:cs="Arial"/>
          <w:bCs/>
        </w:rPr>
      </w:pPr>
    </w:p>
    <w:tbl>
      <w:tblPr>
        <w:tblW w:w="6440" w:type="dxa"/>
        <w:tblInd w:w="113" w:type="dxa"/>
        <w:tblLook w:val="04A0" w:firstRow="1" w:lastRow="0" w:firstColumn="1" w:lastColumn="0" w:noHBand="0" w:noVBand="1"/>
      </w:tblPr>
      <w:tblGrid>
        <w:gridCol w:w="980"/>
        <w:gridCol w:w="3940"/>
        <w:gridCol w:w="1520"/>
      </w:tblGrid>
      <w:tr w:rsidR="008C3AE8" w:rsidRPr="008C3AE8" w14:paraId="7FD65D8D" w14:textId="77777777" w:rsidTr="008C3AE8">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98FD2BB" w14:textId="77777777" w:rsidR="008C3AE8" w:rsidRPr="008C3AE8" w:rsidRDefault="00C20158" w:rsidP="008C3AE8">
            <w:pPr>
              <w:suppressAutoHyphens w:val="0"/>
              <w:rPr>
                <w:rFonts w:ascii="Arial" w:hAnsi="Arial" w:cs="Arial"/>
                <w:b/>
                <w:bCs/>
                <w:color w:val="0000FF"/>
                <w:sz w:val="16"/>
                <w:szCs w:val="16"/>
                <w:u w:val="single"/>
                <w:lang w:eastAsia="en-GB"/>
              </w:rPr>
            </w:pPr>
            <w:hyperlink r:id="rId12" w:history="1">
              <w:r w:rsidR="008C3AE8" w:rsidRPr="008C3AE8">
                <w:rPr>
                  <w:rFonts w:ascii="Arial" w:hAnsi="Arial" w:cs="Arial"/>
                  <w:b/>
                  <w:bCs/>
                  <w:color w:val="0000FF"/>
                  <w:sz w:val="16"/>
                  <w:szCs w:val="16"/>
                  <w:u w:val="single"/>
                  <w:lang w:eastAsia="en-GB"/>
                </w:rPr>
                <w:t>s3i180005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D94360F" w14:textId="77777777" w:rsidR="008C3AE8" w:rsidRPr="008C3AE8" w:rsidRDefault="008C3AE8" w:rsidP="008C3AE8">
            <w:pPr>
              <w:suppressAutoHyphens w:val="0"/>
              <w:rPr>
                <w:rFonts w:ascii="Arial" w:hAnsi="Arial" w:cs="Arial"/>
                <w:sz w:val="16"/>
                <w:szCs w:val="16"/>
                <w:lang w:eastAsia="en-GB"/>
              </w:rPr>
            </w:pPr>
            <w:r w:rsidRPr="008C3AE8">
              <w:rPr>
                <w:rFonts w:ascii="Arial" w:hAnsi="Arial" w:cs="Arial"/>
                <w:sz w:val="16"/>
                <w:szCs w:val="16"/>
                <w:lang w:eastAsia="en-GB"/>
              </w:rPr>
              <w:t>Reply LS from SA on voice service continuity from 5G to 2/3G</w:t>
            </w:r>
          </w:p>
        </w:tc>
        <w:tc>
          <w:tcPr>
            <w:tcW w:w="1520" w:type="dxa"/>
            <w:tcBorders>
              <w:top w:val="single" w:sz="4" w:space="0" w:color="A6A6A6"/>
              <w:left w:val="nil"/>
              <w:bottom w:val="single" w:sz="4" w:space="0" w:color="A6A6A6"/>
              <w:right w:val="single" w:sz="4" w:space="0" w:color="A6A6A6"/>
            </w:tcBorders>
            <w:shd w:val="clear" w:color="auto" w:fill="auto"/>
            <w:hideMark/>
          </w:tcPr>
          <w:p w14:paraId="39EACD65" w14:textId="77777777" w:rsidR="008C3AE8" w:rsidRPr="008C3AE8" w:rsidRDefault="008C3AE8" w:rsidP="008C3AE8">
            <w:pPr>
              <w:suppressAutoHyphens w:val="0"/>
              <w:rPr>
                <w:rFonts w:ascii="Arial" w:hAnsi="Arial" w:cs="Arial"/>
                <w:sz w:val="16"/>
                <w:szCs w:val="16"/>
                <w:lang w:eastAsia="en-GB"/>
              </w:rPr>
            </w:pPr>
            <w:r w:rsidRPr="008C3AE8">
              <w:rPr>
                <w:rFonts w:ascii="Arial" w:hAnsi="Arial" w:cs="Arial"/>
                <w:sz w:val="16"/>
                <w:szCs w:val="16"/>
                <w:lang w:eastAsia="en-GB"/>
              </w:rPr>
              <w:t>ETSI</w:t>
            </w:r>
          </w:p>
        </w:tc>
      </w:tr>
    </w:tbl>
    <w:p w14:paraId="2831A175" w14:textId="52787C67" w:rsidR="00B83B8A" w:rsidRDefault="00B83B8A">
      <w:pPr>
        <w:tabs>
          <w:tab w:val="left" w:pos="4740"/>
        </w:tabs>
        <w:rPr>
          <w:rFonts w:ascii="Arial" w:hAnsi="Arial" w:cs="Arial"/>
          <w:bCs/>
        </w:rPr>
      </w:pPr>
    </w:p>
    <w:tbl>
      <w:tblPr>
        <w:tblW w:w="6440" w:type="dxa"/>
        <w:tblInd w:w="113" w:type="dxa"/>
        <w:tblLook w:val="04A0" w:firstRow="1" w:lastRow="0" w:firstColumn="1" w:lastColumn="0" w:noHBand="0" w:noVBand="1"/>
      </w:tblPr>
      <w:tblGrid>
        <w:gridCol w:w="980"/>
        <w:gridCol w:w="3940"/>
        <w:gridCol w:w="1520"/>
      </w:tblGrid>
      <w:tr w:rsidR="008C3AE8" w:rsidRPr="008C3AE8" w14:paraId="64DEC9CF" w14:textId="77777777" w:rsidTr="008C3AE8">
        <w:trPr>
          <w:trHeight w:val="48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A732404" w14:textId="77777777" w:rsidR="008C3AE8" w:rsidRPr="008C3AE8" w:rsidRDefault="00C20158" w:rsidP="008C3AE8">
            <w:pPr>
              <w:suppressAutoHyphens w:val="0"/>
              <w:rPr>
                <w:rFonts w:ascii="Arial" w:hAnsi="Arial" w:cs="Arial"/>
                <w:b/>
                <w:bCs/>
                <w:color w:val="0000FF"/>
                <w:sz w:val="16"/>
                <w:szCs w:val="16"/>
                <w:u w:val="single"/>
                <w:lang w:eastAsia="en-GB"/>
              </w:rPr>
            </w:pPr>
            <w:hyperlink r:id="rId13" w:history="1">
              <w:r w:rsidR="008C3AE8" w:rsidRPr="008C3AE8">
                <w:rPr>
                  <w:rFonts w:ascii="Arial" w:hAnsi="Arial" w:cs="Arial"/>
                  <w:b/>
                  <w:bCs/>
                  <w:color w:val="0000FF"/>
                  <w:sz w:val="16"/>
                  <w:szCs w:val="16"/>
                  <w:u w:val="single"/>
                  <w:lang w:eastAsia="en-GB"/>
                </w:rPr>
                <w:t>s3i180008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E398E1C" w14:textId="77777777" w:rsidR="008C3AE8" w:rsidRPr="008C3AE8" w:rsidRDefault="008C3AE8" w:rsidP="008C3AE8">
            <w:pPr>
              <w:suppressAutoHyphens w:val="0"/>
              <w:rPr>
                <w:rFonts w:ascii="Arial" w:hAnsi="Arial" w:cs="Arial"/>
                <w:sz w:val="16"/>
                <w:szCs w:val="16"/>
                <w:lang w:eastAsia="en-GB"/>
              </w:rPr>
            </w:pPr>
            <w:r w:rsidRPr="008C3AE8">
              <w:rPr>
                <w:rFonts w:ascii="Arial" w:hAnsi="Arial" w:cs="Arial"/>
                <w:sz w:val="16"/>
                <w:szCs w:val="16"/>
                <w:lang w:eastAsia="en-GB"/>
              </w:rPr>
              <w:t>LS IN from NGMN on Future of Network Tracing</w:t>
            </w:r>
          </w:p>
        </w:tc>
        <w:tc>
          <w:tcPr>
            <w:tcW w:w="1520" w:type="dxa"/>
            <w:tcBorders>
              <w:top w:val="single" w:sz="4" w:space="0" w:color="A6A6A6"/>
              <w:left w:val="nil"/>
              <w:bottom w:val="single" w:sz="4" w:space="0" w:color="A6A6A6"/>
              <w:right w:val="single" w:sz="4" w:space="0" w:color="A6A6A6"/>
            </w:tcBorders>
            <w:shd w:val="clear" w:color="auto" w:fill="auto"/>
            <w:hideMark/>
          </w:tcPr>
          <w:p w14:paraId="610DAE26" w14:textId="77777777" w:rsidR="008C3AE8" w:rsidRPr="008C3AE8" w:rsidRDefault="008C3AE8" w:rsidP="008C3AE8">
            <w:pPr>
              <w:suppressAutoHyphens w:val="0"/>
              <w:rPr>
                <w:rFonts w:ascii="Arial" w:hAnsi="Arial" w:cs="Arial"/>
                <w:sz w:val="16"/>
                <w:szCs w:val="16"/>
                <w:lang w:eastAsia="en-GB"/>
              </w:rPr>
            </w:pPr>
            <w:r w:rsidRPr="008C3AE8">
              <w:rPr>
                <w:rFonts w:ascii="Arial" w:hAnsi="Arial" w:cs="Arial"/>
                <w:sz w:val="16"/>
                <w:szCs w:val="16"/>
                <w:lang w:eastAsia="en-GB"/>
              </w:rPr>
              <w:t>ETSI</w:t>
            </w:r>
          </w:p>
        </w:tc>
      </w:tr>
    </w:tbl>
    <w:p w14:paraId="73495182" w14:textId="670891FD" w:rsidR="008C3AE8" w:rsidRDefault="008C3AE8">
      <w:pPr>
        <w:tabs>
          <w:tab w:val="left" w:pos="4740"/>
        </w:tabs>
        <w:rPr>
          <w:rFonts w:ascii="Arial" w:hAnsi="Arial" w:cs="Arial"/>
          <w:bCs/>
        </w:rPr>
      </w:pPr>
    </w:p>
    <w:tbl>
      <w:tblPr>
        <w:tblW w:w="6440" w:type="dxa"/>
        <w:tblInd w:w="113" w:type="dxa"/>
        <w:tblLook w:val="04A0" w:firstRow="1" w:lastRow="0" w:firstColumn="1" w:lastColumn="0" w:noHBand="0" w:noVBand="1"/>
      </w:tblPr>
      <w:tblGrid>
        <w:gridCol w:w="980"/>
        <w:gridCol w:w="3940"/>
        <w:gridCol w:w="1520"/>
      </w:tblGrid>
      <w:tr w:rsidR="00355839" w:rsidRPr="00355839" w14:paraId="56676A6E" w14:textId="77777777" w:rsidTr="00355839">
        <w:trPr>
          <w:trHeight w:val="56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B9CC97D" w14:textId="77777777" w:rsidR="00355839" w:rsidRPr="00355839" w:rsidRDefault="00C20158" w:rsidP="00355839">
            <w:pPr>
              <w:suppressAutoHyphens w:val="0"/>
              <w:rPr>
                <w:rFonts w:ascii="Arial" w:hAnsi="Arial" w:cs="Arial"/>
                <w:b/>
                <w:bCs/>
                <w:color w:val="0000FF"/>
                <w:sz w:val="16"/>
                <w:szCs w:val="16"/>
                <w:u w:val="single"/>
                <w:lang w:eastAsia="en-GB"/>
              </w:rPr>
            </w:pPr>
            <w:hyperlink r:id="rId14" w:history="1">
              <w:r w:rsidR="00355839" w:rsidRPr="00355839">
                <w:rPr>
                  <w:rFonts w:ascii="Arial" w:hAnsi="Arial" w:cs="Arial"/>
                  <w:b/>
                  <w:bCs/>
                  <w:color w:val="0000FF"/>
                  <w:sz w:val="16"/>
                  <w:szCs w:val="16"/>
                  <w:u w:val="single"/>
                  <w:lang w:eastAsia="en-GB"/>
                </w:rPr>
                <w:t>s3i180057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8EA6EDD" w14:textId="77777777" w:rsidR="00355839" w:rsidRPr="00355839" w:rsidRDefault="00355839" w:rsidP="00355839">
            <w:pPr>
              <w:suppressAutoHyphens w:val="0"/>
              <w:rPr>
                <w:rFonts w:ascii="Arial" w:hAnsi="Arial" w:cs="Arial"/>
                <w:sz w:val="16"/>
                <w:szCs w:val="16"/>
                <w:lang w:eastAsia="en-GB"/>
              </w:rPr>
            </w:pPr>
            <w:r w:rsidRPr="00355839">
              <w:rPr>
                <w:rFonts w:ascii="Arial" w:hAnsi="Arial" w:cs="Arial"/>
                <w:sz w:val="16"/>
                <w:szCs w:val="16"/>
                <w:lang w:eastAsia="en-GB"/>
              </w:rPr>
              <w:t>Reply LS IN from CT1 on PLMN and RAT selection policies for roaming</w:t>
            </w:r>
          </w:p>
        </w:tc>
        <w:tc>
          <w:tcPr>
            <w:tcW w:w="1520" w:type="dxa"/>
            <w:tcBorders>
              <w:top w:val="single" w:sz="4" w:space="0" w:color="A6A6A6"/>
              <w:left w:val="nil"/>
              <w:bottom w:val="single" w:sz="4" w:space="0" w:color="A6A6A6"/>
              <w:right w:val="single" w:sz="4" w:space="0" w:color="A6A6A6"/>
            </w:tcBorders>
            <w:shd w:val="clear" w:color="auto" w:fill="auto"/>
            <w:hideMark/>
          </w:tcPr>
          <w:p w14:paraId="04AC05CE" w14:textId="77777777" w:rsidR="00355839" w:rsidRPr="00355839" w:rsidRDefault="00355839" w:rsidP="00355839">
            <w:pPr>
              <w:suppressAutoHyphens w:val="0"/>
              <w:rPr>
                <w:rFonts w:ascii="Arial" w:hAnsi="Arial" w:cs="Arial"/>
                <w:sz w:val="16"/>
                <w:szCs w:val="16"/>
                <w:lang w:eastAsia="en-GB"/>
              </w:rPr>
            </w:pPr>
            <w:r w:rsidRPr="00355839">
              <w:rPr>
                <w:rFonts w:ascii="Arial" w:hAnsi="Arial" w:cs="Arial"/>
                <w:sz w:val="16"/>
                <w:szCs w:val="16"/>
                <w:lang w:eastAsia="en-GB"/>
              </w:rPr>
              <w:t>ETSI</w:t>
            </w:r>
          </w:p>
        </w:tc>
      </w:tr>
    </w:tbl>
    <w:p w14:paraId="4ED58DBF" w14:textId="77777777" w:rsidR="008C3AE8" w:rsidRPr="007C48AC" w:rsidRDefault="008C3AE8">
      <w:pPr>
        <w:tabs>
          <w:tab w:val="left" w:pos="4740"/>
        </w:tabs>
        <w:rPr>
          <w:rFonts w:ascii="Arial" w:hAnsi="Arial" w:cs="Arial"/>
          <w:bCs/>
        </w:rPr>
      </w:pPr>
    </w:p>
    <w:p w14:paraId="130BC1F9" w14:textId="77777777" w:rsidR="0061250E" w:rsidRPr="007C48AC" w:rsidRDefault="0061250E" w:rsidP="00B75606">
      <w:pPr>
        <w:pStyle w:val="Heading1"/>
        <w:tabs>
          <w:tab w:val="left" w:pos="4740"/>
        </w:tabs>
        <w:rPr>
          <w:sz w:val="20"/>
          <w:szCs w:val="20"/>
        </w:rPr>
      </w:pPr>
      <w:r w:rsidRPr="007C48AC">
        <w:rPr>
          <w:color w:val="000000"/>
        </w:rPr>
        <w:t>7 TS 33.106</w:t>
      </w:r>
    </w:p>
    <w:p w14:paraId="451D3756" w14:textId="77777777" w:rsidR="00B97A9C" w:rsidRPr="00B97A9C" w:rsidRDefault="00B97A9C" w:rsidP="00B97A9C">
      <w:pPr>
        <w:rPr>
          <w:rFonts w:ascii="Arial" w:hAnsi="Arial" w:cs="Arial"/>
          <w:b/>
          <w:bCs/>
          <w:sz w:val="20"/>
          <w:szCs w:val="20"/>
        </w:rPr>
      </w:pPr>
      <w:r w:rsidRPr="007C48AC">
        <w:rPr>
          <w:rFonts w:ascii="Arial" w:hAnsi="Arial" w:cs="Arial"/>
          <w:b/>
          <w:bCs/>
          <w:sz w:val="20"/>
          <w:szCs w:val="20"/>
        </w:rPr>
        <w:t>33.10</w:t>
      </w:r>
      <w:r>
        <w:rPr>
          <w:rFonts w:ascii="Arial" w:hAnsi="Arial" w:cs="Arial"/>
          <w:b/>
          <w:bCs/>
          <w:sz w:val="20"/>
          <w:szCs w:val="20"/>
        </w:rPr>
        <w:t>6</w:t>
      </w:r>
      <w:r w:rsidRPr="007C48AC">
        <w:rPr>
          <w:rFonts w:ascii="Arial" w:hAnsi="Arial" w:cs="Arial"/>
          <w:b/>
          <w:bCs/>
          <w:sz w:val="20"/>
          <w:szCs w:val="20"/>
        </w:rPr>
        <w:t xml:space="preserve"> R1</w:t>
      </w:r>
      <w:r>
        <w:rPr>
          <w:rFonts w:ascii="Arial" w:hAnsi="Arial" w:cs="Arial"/>
          <w:b/>
          <w:bCs/>
          <w:sz w:val="20"/>
          <w:szCs w:val="20"/>
        </w:rPr>
        <w:t>5</w:t>
      </w:r>
      <w:r w:rsidRPr="007C48AC">
        <w:rPr>
          <w:rFonts w:ascii="Arial" w:hAnsi="Arial" w:cs="Arial"/>
          <w:b/>
          <w:bCs/>
          <w:sz w:val="20"/>
          <w:szCs w:val="20"/>
        </w:rPr>
        <w:t xml:space="preserve"> Freeze SA3LI#6</w:t>
      </w:r>
      <w:r>
        <w:rPr>
          <w:rFonts w:ascii="Arial" w:hAnsi="Arial" w:cs="Arial"/>
          <w:b/>
          <w:bCs/>
          <w:sz w:val="20"/>
          <w:szCs w:val="20"/>
        </w:rPr>
        <w:t>9</w:t>
      </w:r>
    </w:p>
    <w:p w14:paraId="0CE0BBD5" w14:textId="77777777" w:rsidR="00B341A2" w:rsidRPr="007C48AC" w:rsidRDefault="00CC47EA" w:rsidP="00B341A2">
      <w:pPr>
        <w:pStyle w:val="Heading2"/>
        <w:jc w:val="both"/>
      </w:pPr>
      <w:r w:rsidRPr="007C48AC">
        <w:rPr>
          <w:i w:val="0"/>
          <w:color w:val="000000"/>
        </w:rPr>
        <w:t xml:space="preserve">7.1 Release 14 </w:t>
      </w:r>
      <w:r w:rsidRPr="007C48AC">
        <w:rPr>
          <w:i w:val="0"/>
          <w:color w:val="000000"/>
        </w:rPr>
        <w:tab/>
        <w:t>33.106 v14.1</w:t>
      </w:r>
      <w:r w:rsidR="00C112FD" w:rsidRPr="007C48AC">
        <w:rPr>
          <w:i w:val="0"/>
          <w:color w:val="000000"/>
        </w:rPr>
        <w:t>.0</w:t>
      </w:r>
      <w:r w:rsidR="0061250E" w:rsidRPr="007C48AC">
        <w:rPr>
          <w:i w:val="0"/>
          <w:color w:val="000000"/>
        </w:rPr>
        <w:t xml:space="preserve"> and Earlier</w:t>
      </w:r>
    </w:p>
    <w:p w14:paraId="249288D6" w14:textId="77777777" w:rsidR="00B341A2" w:rsidRPr="007C48AC" w:rsidRDefault="00B341A2">
      <w:pPr>
        <w:rPr>
          <w:rFonts w:ascii="Arial" w:hAnsi="Arial" w:cs="Arial"/>
          <w:b/>
          <w:bCs/>
          <w:sz w:val="20"/>
          <w:szCs w:val="20"/>
        </w:rPr>
      </w:pPr>
    </w:p>
    <w:p w14:paraId="249844E6" w14:textId="77777777" w:rsidR="00B341A2" w:rsidRPr="007C48AC" w:rsidRDefault="00D06C0C">
      <w:pPr>
        <w:rPr>
          <w:rFonts w:ascii="Arial" w:hAnsi="Arial" w:cs="Arial"/>
          <w:bCs/>
          <w:sz w:val="20"/>
          <w:szCs w:val="20"/>
        </w:rPr>
      </w:pPr>
      <w:r w:rsidRPr="007C48AC">
        <w:rPr>
          <w:rFonts w:ascii="Arial" w:hAnsi="Arial" w:cs="Arial"/>
          <w:bCs/>
          <w:sz w:val="20"/>
          <w:szCs w:val="20"/>
        </w:rPr>
        <w:t xml:space="preserve"> </w:t>
      </w:r>
      <w:r w:rsidR="00050BE5" w:rsidRPr="007C48AC">
        <w:rPr>
          <w:rFonts w:ascii="Arial" w:hAnsi="Arial" w:cs="Arial"/>
          <w:bCs/>
          <w:sz w:val="20"/>
          <w:szCs w:val="20"/>
        </w:rPr>
        <w:t>No Contributions</w:t>
      </w:r>
    </w:p>
    <w:p w14:paraId="0097E627" w14:textId="77777777" w:rsidR="00F57252" w:rsidRPr="007C48AC" w:rsidRDefault="003B2E6E" w:rsidP="00F967E5">
      <w:pPr>
        <w:pStyle w:val="Heading2"/>
        <w:jc w:val="both"/>
      </w:pPr>
      <w:r w:rsidRPr="007C48AC">
        <w:rPr>
          <w:i w:val="0"/>
          <w:color w:val="000000"/>
        </w:rPr>
        <w:t xml:space="preserve">7.2 </w:t>
      </w:r>
      <w:r w:rsidR="00CC47EA" w:rsidRPr="007C48AC">
        <w:rPr>
          <w:i w:val="0"/>
          <w:color w:val="000000"/>
        </w:rPr>
        <w:t>Release 15</w:t>
      </w:r>
      <w:r w:rsidR="00CC47EA" w:rsidRPr="007C48AC">
        <w:rPr>
          <w:i w:val="0"/>
          <w:color w:val="000000"/>
        </w:rPr>
        <w:tab/>
        <w:t>33.106 v1</w:t>
      </w:r>
      <w:r w:rsidR="00B97A9C">
        <w:rPr>
          <w:i w:val="0"/>
          <w:color w:val="000000"/>
        </w:rPr>
        <w:t>5</w:t>
      </w:r>
      <w:r w:rsidR="00CC47EA" w:rsidRPr="007C48AC">
        <w:rPr>
          <w:i w:val="0"/>
          <w:color w:val="000000"/>
        </w:rPr>
        <w:t>.</w:t>
      </w:r>
      <w:r w:rsidR="00B97A9C">
        <w:rPr>
          <w:i w:val="0"/>
          <w:color w:val="000000"/>
        </w:rPr>
        <w:t>0</w:t>
      </w:r>
      <w:r w:rsidR="0061250E" w:rsidRPr="007C48AC">
        <w:rPr>
          <w:i w:val="0"/>
          <w:color w:val="000000"/>
        </w:rPr>
        <w:t>.0</w:t>
      </w:r>
    </w:p>
    <w:p w14:paraId="5E651B4A" w14:textId="77777777" w:rsidR="00C33E9B" w:rsidRPr="007C48AC" w:rsidRDefault="00C33E9B">
      <w:pPr>
        <w:rPr>
          <w:rFonts w:ascii="Arial" w:hAnsi="Arial" w:cs="Arial"/>
          <w:b/>
          <w:bCs/>
          <w:sz w:val="20"/>
          <w:szCs w:val="20"/>
        </w:rPr>
      </w:pPr>
    </w:p>
    <w:tbl>
      <w:tblPr>
        <w:tblW w:w="6440" w:type="dxa"/>
        <w:tblInd w:w="113" w:type="dxa"/>
        <w:tblLook w:val="04A0" w:firstRow="1" w:lastRow="0" w:firstColumn="1" w:lastColumn="0" w:noHBand="0" w:noVBand="1"/>
      </w:tblPr>
      <w:tblGrid>
        <w:gridCol w:w="980"/>
        <w:gridCol w:w="3940"/>
        <w:gridCol w:w="1520"/>
      </w:tblGrid>
      <w:tr w:rsidR="00E77C05" w:rsidRPr="00E77C05" w14:paraId="60265628" w14:textId="77777777" w:rsidTr="00E77C05">
        <w:trPr>
          <w:trHeight w:val="7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32506DE" w14:textId="77777777" w:rsidR="00E77C05" w:rsidRPr="00E77C05" w:rsidRDefault="00C20158" w:rsidP="00E77C05">
            <w:pPr>
              <w:suppressAutoHyphens w:val="0"/>
              <w:rPr>
                <w:rFonts w:ascii="Arial" w:hAnsi="Arial" w:cs="Arial"/>
                <w:b/>
                <w:bCs/>
                <w:color w:val="0000FF"/>
                <w:sz w:val="16"/>
                <w:szCs w:val="16"/>
                <w:u w:val="single"/>
                <w:lang w:eastAsia="en-GB"/>
              </w:rPr>
            </w:pPr>
            <w:hyperlink r:id="rId15" w:history="1">
              <w:r w:rsidR="00E77C05" w:rsidRPr="00E77C05">
                <w:rPr>
                  <w:rFonts w:ascii="Arial" w:hAnsi="Arial" w:cs="Arial"/>
                  <w:b/>
                  <w:bCs/>
                  <w:color w:val="0000FF"/>
                  <w:sz w:val="16"/>
                  <w:szCs w:val="16"/>
                  <w:u w:val="single"/>
                  <w:lang w:eastAsia="en-GB"/>
                </w:rPr>
                <w:t>s3i180020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E852CDF" w14:textId="77777777" w:rsidR="00E77C05" w:rsidRPr="00E77C05" w:rsidRDefault="00E77C05" w:rsidP="00E77C05">
            <w:pPr>
              <w:suppressAutoHyphens w:val="0"/>
              <w:rPr>
                <w:rFonts w:ascii="Arial" w:hAnsi="Arial" w:cs="Arial"/>
                <w:sz w:val="16"/>
                <w:szCs w:val="16"/>
                <w:lang w:eastAsia="en-GB"/>
              </w:rPr>
            </w:pPr>
            <w:r w:rsidRPr="00E77C05">
              <w:rPr>
                <w:rFonts w:ascii="Arial" w:hAnsi="Arial" w:cs="Arial"/>
                <w:sz w:val="16"/>
                <w:szCs w:val="16"/>
                <w:lang w:eastAsia="en-GB"/>
              </w:rPr>
              <w:t>Address Editor’s Note in the scope that was removed without addressing the issue</w:t>
            </w:r>
          </w:p>
        </w:tc>
        <w:tc>
          <w:tcPr>
            <w:tcW w:w="1520" w:type="dxa"/>
            <w:tcBorders>
              <w:top w:val="single" w:sz="4" w:space="0" w:color="A6A6A6"/>
              <w:left w:val="nil"/>
              <w:bottom w:val="single" w:sz="4" w:space="0" w:color="A6A6A6"/>
              <w:right w:val="single" w:sz="4" w:space="0" w:color="A6A6A6"/>
            </w:tcBorders>
            <w:shd w:val="clear" w:color="auto" w:fill="auto"/>
            <w:hideMark/>
          </w:tcPr>
          <w:p w14:paraId="26171FA9" w14:textId="77777777" w:rsidR="00E77C05" w:rsidRPr="00E77C05" w:rsidRDefault="00E77C05" w:rsidP="00E77C05">
            <w:pPr>
              <w:suppressAutoHyphens w:val="0"/>
              <w:rPr>
                <w:rFonts w:ascii="Arial" w:hAnsi="Arial" w:cs="Arial"/>
                <w:sz w:val="16"/>
                <w:szCs w:val="16"/>
                <w:lang w:eastAsia="en-GB"/>
              </w:rPr>
            </w:pPr>
            <w:r w:rsidRPr="00E77C05">
              <w:rPr>
                <w:rFonts w:ascii="Arial" w:hAnsi="Arial" w:cs="Arial"/>
                <w:sz w:val="16"/>
                <w:szCs w:val="16"/>
                <w:lang w:eastAsia="en-GB"/>
              </w:rPr>
              <w:t>KPN</w:t>
            </w:r>
          </w:p>
        </w:tc>
      </w:tr>
    </w:tbl>
    <w:p w14:paraId="67D4DDC4" w14:textId="77777777" w:rsidR="00036DAF" w:rsidRDefault="00036DAF">
      <w:pPr>
        <w:rPr>
          <w:rFonts w:ascii="Arial" w:hAnsi="Arial" w:cs="Arial"/>
          <w:b/>
          <w:bCs/>
          <w:sz w:val="20"/>
          <w:szCs w:val="20"/>
        </w:rPr>
      </w:pPr>
    </w:p>
    <w:p w14:paraId="6C4CA57B" w14:textId="77777777" w:rsidR="00B97A9C" w:rsidRDefault="00B97A9C">
      <w:pPr>
        <w:rPr>
          <w:rFonts w:ascii="Arial" w:hAnsi="Arial" w:cs="Arial"/>
          <w:b/>
          <w:bCs/>
          <w:sz w:val="20"/>
          <w:szCs w:val="20"/>
        </w:rPr>
      </w:pPr>
    </w:p>
    <w:p w14:paraId="5375547F" w14:textId="77777777" w:rsidR="00B97A9C" w:rsidRPr="007C48AC" w:rsidRDefault="00B97A9C">
      <w:pPr>
        <w:rPr>
          <w:rFonts w:ascii="Arial" w:hAnsi="Arial" w:cs="Arial"/>
          <w:b/>
          <w:bCs/>
          <w:sz w:val="20"/>
          <w:szCs w:val="20"/>
        </w:rPr>
      </w:pPr>
    </w:p>
    <w:p w14:paraId="57376CDE" w14:textId="77777777" w:rsidR="0061250E" w:rsidRPr="007C48AC" w:rsidRDefault="0061250E">
      <w:pPr>
        <w:pStyle w:val="Heading1"/>
        <w:rPr>
          <w:color w:val="000000"/>
          <w:sz w:val="20"/>
          <w:szCs w:val="20"/>
        </w:rPr>
      </w:pPr>
      <w:r w:rsidRPr="007C48AC">
        <w:rPr>
          <w:color w:val="000000"/>
        </w:rPr>
        <w:t>8 TS 33.107</w:t>
      </w:r>
    </w:p>
    <w:p w14:paraId="04586D99" w14:textId="77777777" w:rsidR="0061250E" w:rsidRPr="007C48AC" w:rsidRDefault="00012398">
      <w:pPr>
        <w:pStyle w:val="Heading2"/>
        <w:jc w:val="both"/>
        <w:rPr>
          <w:i w:val="0"/>
          <w:color w:val="000000"/>
        </w:rPr>
      </w:pPr>
      <w:r w:rsidRPr="007C48AC">
        <w:rPr>
          <w:i w:val="0"/>
          <w:color w:val="000000"/>
        </w:rPr>
        <w:t>8.1 Release 1</w:t>
      </w:r>
      <w:r w:rsidR="00253F4B" w:rsidRPr="007C48AC">
        <w:rPr>
          <w:i w:val="0"/>
          <w:color w:val="000000"/>
        </w:rPr>
        <w:t>4</w:t>
      </w:r>
      <w:r w:rsidRPr="007C48AC">
        <w:rPr>
          <w:i w:val="0"/>
          <w:color w:val="000000"/>
        </w:rPr>
        <w:t xml:space="preserve">  33.107 v</w:t>
      </w:r>
      <w:r w:rsidR="00253F4B" w:rsidRPr="007C48AC">
        <w:rPr>
          <w:i w:val="0"/>
          <w:color w:val="000000"/>
        </w:rPr>
        <w:t>14</w:t>
      </w:r>
      <w:r w:rsidR="0061250E" w:rsidRPr="007C48AC">
        <w:rPr>
          <w:i w:val="0"/>
          <w:color w:val="000000"/>
        </w:rPr>
        <w:t>.</w:t>
      </w:r>
      <w:r w:rsidR="00B97A9C">
        <w:rPr>
          <w:i w:val="0"/>
          <w:color w:val="000000"/>
        </w:rPr>
        <w:t>4</w:t>
      </w:r>
      <w:r w:rsidR="0061250E" w:rsidRPr="007C48AC">
        <w:rPr>
          <w:i w:val="0"/>
          <w:color w:val="000000"/>
        </w:rPr>
        <w:t>.0</w:t>
      </w:r>
      <w:r w:rsidR="003205BF" w:rsidRPr="007C48AC">
        <w:rPr>
          <w:i w:val="0"/>
          <w:color w:val="000000"/>
        </w:rPr>
        <w:t xml:space="preserve"> and Earlier</w:t>
      </w:r>
    </w:p>
    <w:tbl>
      <w:tblPr>
        <w:tblW w:w="6440" w:type="dxa"/>
        <w:tblInd w:w="113" w:type="dxa"/>
        <w:tblLook w:val="04A0" w:firstRow="1" w:lastRow="0" w:firstColumn="1" w:lastColumn="0" w:noHBand="0" w:noVBand="1"/>
      </w:tblPr>
      <w:tblGrid>
        <w:gridCol w:w="980"/>
        <w:gridCol w:w="3940"/>
        <w:gridCol w:w="1520"/>
      </w:tblGrid>
      <w:tr w:rsidR="00E34796" w:rsidRPr="00E34796" w14:paraId="38C67679" w14:textId="77777777" w:rsidTr="00E34796">
        <w:trPr>
          <w:trHeight w:val="55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0817091" w14:textId="77777777" w:rsidR="00E34796" w:rsidRPr="00E34796" w:rsidRDefault="00C20158" w:rsidP="00E34796">
            <w:pPr>
              <w:suppressAutoHyphens w:val="0"/>
              <w:rPr>
                <w:rFonts w:ascii="Arial" w:hAnsi="Arial" w:cs="Arial"/>
                <w:b/>
                <w:bCs/>
                <w:color w:val="0000FF"/>
                <w:sz w:val="16"/>
                <w:szCs w:val="16"/>
                <w:u w:val="single"/>
                <w:lang w:eastAsia="en-GB"/>
              </w:rPr>
            </w:pPr>
            <w:hyperlink r:id="rId16" w:history="1">
              <w:r w:rsidR="00E34796" w:rsidRPr="00E34796">
                <w:rPr>
                  <w:rFonts w:ascii="Arial" w:hAnsi="Arial" w:cs="Arial"/>
                  <w:b/>
                  <w:bCs/>
                  <w:color w:val="0000FF"/>
                  <w:sz w:val="16"/>
                  <w:szCs w:val="16"/>
                  <w:u w:val="single"/>
                  <w:lang w:eastAsia="en-GB"/>
                </w:rPr>
                <w:t>s3i180040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0C82FFC" w14:textId="77777777" w:rsidR="00E34796" w:rsidRPr="00E34796" w:rsidRDefault="00E34796" w:rsidP="00E34796">
            <w:pPr>
              <w:suppressAutoHyphens w:val="0"/>
              <w:rPr>
                <w:rFonts w:ascii="Arial" w:hAnsi="Arial" w:cs="Arial"/>
                <w:sz w:val="16"/>
                <w:szCs w:val="16"/>
                <w:lang w:eastAsia="en-GB"/>
              </w:rPr>
            </w:pPr>
            <w:r w:rsidRPr="00E34796">
              <w:rPr>
                <w:rFonts w:ascii="Arial" w:hAnsi="Arial" w:cs="Arial"/>
                <w:sz w:val="16"/>
                <w:szCs w:val="16"/>
                <w:lang w:eastAsia="en-GB"/>
              </w:rPr>
              <w:t xml:space="preserve">Stage 2 Corrections to the Serving System event reported by HSS for EPS </w:t>
            </w:r>
          </w:p>
        </w:tc>
        <w:tc>
          <w:tcPr>
            <w:tcW w:w="1520" w:type="dxa"/>
            <w:tcBorders>
              <w:top w:val="single" w:sz="4" w:space="0" w:color="A6A6A6"/>
              <w:left w:val="nil"/>
              <w:bottom w:val="single" w:sz="4" w:space="0" w:color="A6A6A6"/>
              <w:right w:val="single" w:sz="4" w:space="0" w:color="A6A6A6"/>
            </w:tcBorders>
            <w:shd w:val="clear" w:color="auto" w:fill="auto"/>
            <w:hideMark/>
          </w:tcPr>
          <w:p w14:paraId="5AE5B10F" w14:textId="77777777" w:rsidR="00E34796" w:rsidRPr="00E34796" w:rsidRDefault="00E34796" w:rsidP="00E34796">
            <w:pPr>
              <w:suppressAutoHyphens w:val="0"/>
              <w:rPr>
                <w:rFonts w:ascii="Arial" w:hAnsi="Arial" w:cs="Arial"/>
                <w:sz w:val="16"/>
                <w:szCs w:val="16"/>
                <w:lang w:eastAsia="en-GB"/>
              </w:rPr>
            </w:pPr>
            <w:r w:rsidRPr="00E34796">
              <w:rPr>
                <w:rFonts w:ascii="Arial" w:hAnsi="Arial" w:cs="Arial"/>
                <w:sz w:val="16"/>
                <w:szCs w:val="16"/>
                <w:lang w:eastAsia="en-GB"/>
              </w:rPr>
              <w:t>Nokia Corporation</w:t>
            </w:r>
          </w:p>
        </w:tc>
      </w:tr>
    </w:tbl>
    <w:p w14:paraId="4F713E1A" w14:textId="35C5E6F6" w:rsidR="00A8759E" w:rsidRPr="007C48AC" w:rsidRDefault="00A8759E"/>
    <w:tbl>
      <w:tblPr>
        <w:tblW w:w="6440" w:type="dxa"/>
        <w:tblInd w:w="113" w:type="dxa"/>
        <w:tblLook w:val="04A0" w:firstRow="1" w:lastRow="0" w:firstColumn="1" w:lastColumn="0" w:noHBand="0" w:noVBand="1"/>
      </w:tblPr>
      <w:tblGrid>
        <w:gridCol w:w="980"/>
        <w:gridCol w:w="3940"/>
        <w:gridCol w:w="1520"/>
      </w:tblGrid>
      <w:tr w:rsidR="00E34796" w:rsidRPr="00E34796" w14:paraId="66E58BC4" w14:textId="77777777" w:rsidTr="00E34796">
        <w:trPr>
          <w:trHeight w:val="69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70DA90C" w14:textId="77777777" w:rsidR="00E34796" w:rsidRPr="00E34796" w:rsidRDefault="00C20158" w:rsidP="00E34796">
            <w:pPr>
              <w:suppressAutoHyphens w:val="0"/>
              <w:rPr>
                <w:rFonts w:ascii="Arial" w:hAnsi="Arial" w:cs="Arial"/>
                <w:b/>
                <w:bCs/>
                <w:color w:val="0000FF"/>
                <w:sz w:val="16"/>
                <w:szCs w:val="16"/>
                <w:u w:val="single"/>
                <w:lang w:eastAsia="en-GB"/>
              </w:rPr>
            </w:pPr>
            <w:hyperlink r:id="rId17" w:history="1">
              <w:r w:rsidR="00E34796" w:rsidRPr="00E34796">
                <w:rPr>
                  <w:rFonts w:ascii="Arial" w:hAnsi="Arial" w:cs="Arial"/>
                  <w:b/>
                  <w:bCs/>
                  <w:color w:val="0000FF"/>
                  <w:sz w:val="16"/>
                  <w:szCs w:val="16"/>
                  <w:u w:val="single"/>
                  <w:lang w:eastAsia="en-GB"/>
                </w:rPr>
                <w:t>s3i180042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21AFB8A" w14:textId="77777777" w:rsidR="00E34796" w:rsidRPr="00E34796" w:rsidRDefault="00E34796" w:rsidP="00E34796">
            <w:pPr>
              <w:suppressAutoHyphens w:val="0"/>
              <w:rPr>
                <w:rFonts w:ascii="Arial" w:hAnsi="Arial" w:cs="Arial"/>
                <w:sz w:val="16"/>
                <w:szCs w:val="16"/>
                <w:lang w:eastAsia="en-GB"/>
              </w:rPr>
            </w:pPr>
            <w:r w:rsidRPr="00E34796">
              <w:rPr>
                <w:rFonts w:ascii="Arial" w:hAnsi="Arial" w:cs="Arial"/>
                <w:sz w:val="16"/>
                <w:szCs w:val="16"/>
                <w:lang w:eastAsia="en-GB"/>
              </w:rPr>
              <w:t>Stage 2 Corrections HSS Subscriber Record Change in EPS</w:t>
            </w:r>
          </w:p>
        </w:tc>
        <w:tc>
          <w:tcPr>
            <w:tcW w:w="1520" w:type="dxa"/>
            <w:tcBorders>
              <w:top w:val="single" w:sz="4" w:space="0" w:color="A6A6A6"/>
              <w:left w:val="nil"/>
              <w:bottom w:val="single" w:sz="4" w:space="0" w:color="A6A6A6"/>
              <w:right w:val="single" w:sz="4" w:space="0" w:color="A6A6A6"/>
            </w:tcBorders>
            <w:shd w:val="clear" w:color="auto" w:fill="auto"/>
            <w:hideMark/>
          </w:tcPr>
          <w:p w14:paraId="0030B03C" w14:textId="77777777" w:rsidR="00E34796" w:rsidRPr="00E34796" w:rsidRDefault="00E34796" w:rsidP="00E34796">
            <w:pPr>
              <w:suppressAutoHyphens w:val="0"/>
              <w:rPr>
                <w:rFonts w:ascii="Arial" w:hAnsi="Arial" w:cs="Arial"/>
                <w:sz w:val="16"/>
                <w:szCs w:val="16"/>
                <w:lang w:eastAsia="en-GB"/>
              </w:rPr>
            </w:pPr>
            <w:r w:rsidRPr="00E34796">
              <w:rPr>
                <w:rFonts w:ascii="Arial" w:hAnsi="Arial" w:cs="Arial"/>
                <w:sz w:val="16"/>
                <w:szCs w:val="16"/>
                <w:lang w:eastAsia="en-GB"/>
              </w:rPr>
              <w:t>Nokia Corporation</w:t>
            </w:r>
          </w:p>
        </w:tc>
      </w:tr>
    </w:tbl>
    <w:p w14:paraId="46685C23" w14:textId="2256D5AC" w:rsidR="00665EB1" w:rsidRDefault="00665EB1" w:rsidP="00E34796">
      <w:pPr>
        <w:tabs>
          <w:tab w:val="left" w:pos="3444"/>
        </w:tabs>
      </w:pPr>
    </w:p>
    <w:tbl>
      <w:tblPr>
        <w:tblW w:w="6440" w:type="dxa"/>
        <w:tblInd w:w="113" w:type="dxa"/>
        <w:tblLook w:val="04A0" w:firstRow="1" w:lastRow="0" w:firstColumn="1" w:lastColumn="0" w:noHBand="0" w:noVBand="1"/>
      </w:tblPr>
      <w:tblGrid>
        <w:gridCol w:w="980"/>
        <w:gridCol w:w="3940"/>
        <w:gridCol w:w="1520"/>
      </w:tblGrid>
      <w:tr w:rsidR="00E34796" w:rsidRPr="00E34796" w14:paraId="0FFB3CFE" w14:textId="77777777" w:rsidTr="00E34796">
        <w:trPr>
          <w:trHeight w:val="69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F93AE05" w14:textId="77777777" w:rsidR="00E34796" w:rsidRPr="00E34796" w:rsidRDefault="00C20158" w:rsidP="00E34796">
            <w:pPr>
              <w:suppressAutoHyphens w:val="0"/>
              <w:rPr>
                <w:rFonts w:ascii="Arial" w:hAnsi="Arial" w:cs="Arial"/>
                <w:b/>
                <w:bCs/>
                <w:color w:val="0000FF"/>
                <w:sz w:val="16"/>
                <w:szCs w:val="16"/>
                <w:u w:val="single"/>
                <w:lang w:eastAsia="en-GB"/>
              </w:rPr>
            </w:pPr>
            <w:hyperlink r:id="rId18" w:history="1">
              <w:r w:rsidR="00E34796" w:rsidRPr="00E34796">
                <w:rPr>
                  <w:rFonts w:ascii="Arial" w:hAnsi="Arial" w:cs="Arial"/>
                  <w:b/>
                  <w:bCs/>
                  <w:color w:val="0000FF"/>
                  <w:sz w:val="16"/>
                  <w:szCs w:val="16"/>
                  <w:u w:val="single"/>
                  <w:lang w:eastAsia="en-GB"/>
                </w:rPr>
                <w:t>s3i180043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F87C28A" w14:textId="77777777" w:rsidR="00E34796" w:rsidRPr="00E34796" w:rsidRDefault="00E34796" w:rsidP="00E34796">
            <w:pPr>
              <w:suppressAutoHyphens w:val="0"/>
              <w:rPr>
                <w:rFonts w:ascii="Arial" w:hAnsi="Arial" w:cs="Arial"/>
                <w:sz w:val="16"/>
                <w:szCs w:val="16"/>
                <w:lang w:eastAsia="en-GB"/>
              </w:rPr>
            </w:pPr>
            <w:r w:rsidRPr="00E34796">
              <w:rPr>
                <w:rFonts w:ascii="Arial" w:hAnsi="Arial" w:cs="Arial"/>
                <w:sz w:val="16"/>
                <w:szCs w:val="16"/>
                <w:lang w:eastAsia="en-GB"/>
              </w:rPr>
              <w:t>Stage 2 Corrections Cancel Location, Registration Termination HSS events, EPS</w:t>
            </w:r>
          </w:p>
        </w:tc>
        <w:tc>
          <w:tcPr>
            <w:tcW w:w="1520" w:type="dxa"/>
            <w:tcBorders>
              <w:top w:val="single" w:sz="4" w:space="0" w:color="A6A6A6"/>
              <w:left w:val="nil"/>
              <w:bottom w:val="single" w:sz="4" w:space="0" w:color="A6A6A6"/>
              <w:right w:val="single" w:sz="4" w:space="0" w:color="A6A6A6"/>
            </w:tcBorders>
            <w:shd w:val="clear" w:color="auto" w:fill="auto"/>
            <w:hideMark/>
          </w:tcPr>
          <w:p w14:paraId="163F2857" w14:textId="77777777" w:rsidR="00E34796" w:rsidRPr="00E34796" w:rsidRDefault="00E34796" w:rsidP="00E34796">
            <w:pPr>
              <w:suppressAutoHyphens w:val="0"/>
              <w:rPr>
                <w:rFonts w:ascii="Arial" w:hAnsi="Arial" w:cs="Arial"/>
                <w:sz w:val="16"/>
                <w:szCs w:val="16"/>
                <w:lang w:eastAsia="en-GB"/>
              </w:rPr>
            </w:pPr>
            <w:r w:rsidRPr="00E34796">
              <w:rPr>
                <w:rFonts w:ascii="Arial" w:hAnsi="Arial" w:cs="Arial"/>
                <w:sz w:val="16"/>
                <w:szCs w:val="16"/>
                <w:lang w:eastAsia="en-GB"/>
              </w:rPr>
              <w:t>Nokia Corporation</w:t>
            </w:r>
          </w:p>
        </w:tc>
      </w:tr>
    </w:tbl>
    <w:p w14:paraId="2CA38BC0" w14:textId="422B8D4A" w:rsidR="00B97A9C" w:rsidRDefault="00B97A9C"/>
    <w:tbl>
      <w:tblPr>
        <w:tblW w:w="6440" w:type="dxa"/>
        <w:tblInd w:w="113" w:type="dxa"/>
        <w:tblLook w:val="04A0" w:firstRow="1" w:lastRow="0" w:firstColumn="1" w:lastColumn="0" w:noHBand="0" w:noVBand="1"/>
      </w:tblPr>
      <w:tblGrid>
        <w:gridCol w:w="980"/>
        <w:gridCol w:w="3940"/>
        <w:gridCol w:w="1520"/>
      </w:tblGrid>
      <w:tr w:rsidR="00E34796" w:rsidRPr="00E34796" w14:paraId="31CD485C" w14:textId="77777777" w:rsidTr="00E34796">
        <w:trPr>
          <w:trHeight w:val="68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19B8013" w14:textId="77777777" w:rsidR="00E34796" w:rsidRPr="00E34796" w:rsidRDefault="00C20158" w:rsidP="00E34796">
            <w:pPr>
              <w:suppressAutoHyphens w:val="0"/>
              <w:rPr>
                <w:rFonts w:ascii="Arial" w:hAnsi="Arial" w:cs="Arial"/>
                <w:b/>
                <w:bCs/>
                <w:color w:val="0000FF"/>
                <w:sz w:val="16"/>
                <w:szCs w:val="16"/>
                <w:u w:val="single"/>
                <w:lang w:eastAsia="en-GB"/>
              </w:rPr>
            </w:pPr>
            <w:hyperlink r:id="rId19" w:history="1">
              <w:r w:rsidR="00E34796" w:rsidRPr="00E34796">
                <w:rPr>
                  <w:rFonts w:ascii="Arial" w:hAnsi="Arial" w:cs="Arial"/>
                  <w:b/>
                  <w:bCs/>
                  <w:color w:val="0000FF"/>
                  <w:sz w:val="16"/>
                  <w:szCs w:val="16"/>
                  <w:u w:val="single"/>
                  <w:lang w:eastAsia="en-GB"/>
                </w:rPr>
                <w:t>s3i180044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58D2375" w14:textId="77777777" w:rsidR="00E34796" w:rsidRPr="00E34796" w:rsidRDefault="00E34796" w:rsidP="00E34796">
            <w:pPr>
              <w:suppressAutoHyphens w:val="0"/>
              <w:rPr>
                <w:rFonts w:ascii="Arial" w:hAnsi="Arial" w:cs="Arial"/>
                <w:sz w:val="16"/>
                <w:szCs w:val="16"/>
                <w:lang w:eastAsia="en-GB"/>
              </w:rPr>
            </w:pPr>
            <w:r w:rsidRPr="00E34796">
              <w:rPr>
                <w:rFonts w:ascii="Arial" w:hAnsi="Arial" w:cs="Arial"/>
                <w:sz w:val="16"/>
                <w:szCs w:val="16"/>
                <w:lang w:eastAsia="en-GB"/>
              </w:rPr>
              <w:t>Stage 2 Corrections for the Register Location event reported by for EPS</w:t>
            </w:r>
          </w:p>
        </w:tc>
        <w:tc>
          <w:tcPr>
            <w:tcW w:w="1520" w:type="dxa"/>
            <w:tcBorders>
              <w:top w:val="single" w:sz="4" w:space="0" w:color="A6A6A6"/>
              <w:left w:val="nil"/>
              <w:bottom w:val="single" w:sz="4" w:space="0" w:color="A6A6A6"/>
              <w:right w:val="single" w:sz="4" w:space="0" w:color="A6A6A6"/>
            </w:tcBorders>
            <w:shd w:val="clear" w:color="auto" w:fill="auto"/>
            <w:hideMark/>
          </w:tcPr>
          <w:p w14:paraId="62960F13" w14:textId="77777777" w:rsidR="00E34796" w:rsidRPr="00E34796" w:rsidRDefault="00E34796" w:rsidP="00E34796">
            <w:pPr>
              <w:suppressAutoHyphens w:val="0"/>
              <w:rPr>
                <w:rFonts w:ascii="Arial" w:hAnsi="Arial" w:cs="Arial"/>
                <w:sz w:val="16"/>
                <w:szCs w:val="16"/>
                <w:lang w:eastAsia="en-GB"/>
              </w:rPr>
            </w:pPr>
            <w:r w:rsidRPr="00E34796">
              <w:rPr>
                <w:rFonts w:ascii="Arial" w:hAnsi="Arial" w:cs="Arial"/>
                <w:sz w:val="16"/>
                <w:szCs w:val="16"/>
                <w:lang w:eastAsia="en-GB"/>
              </w:rPr>
              <w:t>Nokia Corporation</w:t>
            </w:r>
          </w:p>
        </w:tc>
      </w:tr>
    </w:tbl>
    <w:p w14:paraId="1BD828D3" w14:textId="06B7F6F5" w:rsidR="00E34796" w:rsidRDefault="00E34796"/>
    <w:tbl>
      <w:tblPr>
        <w:tblW w:w="6440" w:type="dxa"/>
        <w:tblInd w:w="113" w:type="dxa"/>
        <w:tblLook w:val="04A0" w:firstRow="1" w:lastRow="0" w:firstColumn="1" w:lastColumn="0" w:noHBand="0" w:noVBand="1"/>
      </w:tblPr>
      <w:tblGrid>
        <w:gridCol w:w="980"/>
        <w:gridCol w:w="3940"/>
        <w:gridCol w:w="1520"/>
      </w:tblGrid>
      <w:tr w:rsidR="00E34796" w:rsidRPr="00E34796" w14:paraId="1D0C95F9" w14:textId="77777777" w:rsidTr="00E34796">
        <w:trPr>
          <w:trHeight w:val="71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32459C0" w14:textId="77777777" w:rsidR="00E34796" w:rsidRPr="00E34796" w:rsidRDefault="00C20158" w:rsidP="00E34796">
            <w:pPr>
              <w:suppressAutoHyphens w:val="0"/>
              <w:rPr>
                <w:rFonts w:ascii="Arial" w:hAnsi="Arial" w:cs="Arial"/>
                <w:b/>
                <w:bCs/>
                <w:color w:val="0000FF"/>
                <w:sz w:val="16"/>
                <w:szCs w:val="16"/>
                <w:u w:val="single"/>
                <w:lang w:eastAsia="en-GB"/>
              </w:rPr>
            </w:pPr>
            <w:hyperlink r:id="rId20" w:history="1">
              <w:r w:rsidR="00E34796" w:rsidRPr="00E34796">
                <w:rPr>
                  <w:rFonts w:ascii="Arial" w:hAnsi="Arial" w:cs="Arial"/>
                  <w:b/>
                  <w:bCs/>
                  <w:color w:val="0000FF"/>
                  <w:sz w:val="16"/>
                  <w:szCs w:val="16"/>
                  <w:u w:val="single"/>
                  <w:lang w:eastAsia="en-GB"/>
                </w:rPr>
                <w:t>s3i180045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493E5D4" w14:textId="77777777" w:rsidR="00E34796" w:rsidRPr="00E34796" w:rsidRDefault="00E34796" w:rsidP="00E34796">
            <w:pPr>
              <w:suppressAutoHyphens w:val="0"/>
              <w:rPr>
                <w:rFonts w:ascii="Arial" w:hAnsi="Arial" w:cs="Arial"/>
                <w:sz w:val="16"/>
                <w:szCs w:val="16"/>
                <w:lang w:eastAsia="en-GB"/>
              </w:rPr>
            </w:pPr>
            <w:r w:rsidRPr="00E34796">
              <w:rPr>
                <w:rFonts w:ascii="Arial" w:hAnsi="Arial" w:cs="Arial"/>
                <w:sz w:val="16"/>
                <w:szCs w:val="16"/>
                <w:lang w:eastAsia="en-GB"/>
              </w:rPr>
              <w:t>Stage 2 Corrections Location Information Request event from HSS in EPS</w:t>
            </w:r>
          </w:p>
        </w:tc>
        <w:tc>
          <w:tcPr>
            <w:tcW w:w="1520" w:type="dxa"/>
            <w:tcBorders>
              <w:top w:val="single" w:sz="4" w:space="0" w:color="A6A6A6"/>
              <w:left w:val="nil"/>
              <w:bottom w:val="single" w:sz="4" w:space="0" w:color="A6A6A6"/>
              <w:right w:val="single" w:sz="4" w:space="0" w:color="A6A6A6"/>
            </w:tcBorders>
            <w:shd w:val="clear" w:color="auto" w:fill="auto"/>
            <w:hideMark/>
          </w:tcPr>
          <w:p w14:paraId="18E4D002" w14:textId="77777777" w:rsidR="00E34796" w:rsidRPr="00E34796" w:rsidRDefault="00E34796" w:rsidP="00E34796">
            <w:pPr>
              <w:suppressAutoHyphens w:val="0"/>
              <w:rPr>
                <w:rFonts w:ascii="Arial" w:hAnsi="Arial" w:cs="Arial"/>
                <w:sz w:val="16"/>
                <w:szCs w:val="16"/>
                <w:lang w:eastAsia="en-GB"/>
              </w:rPr>
            </w:pPr>
            <w:r w:rsidRPr="00E34796">
              <w:rPr>
                <w:rFonts w:ascii="Arial" w:hAnsi="Arial" w:cs="Arial"/>
                <w:sz w:val="16"/>
                <w:szCs w:val="16"/>
                <w:lang w:eastAsia="en-GB"/>
              </w:rPr>
              <w:t>Nokia Corporation</w:t>
            </w:r>
          </w:p>
        </w:tc>
      </w:tr>
    </w:tbl>
    <w:p w14:paraId="5A89C58E" w14:textId="66148FFA" w:rsidR="00E34796" w:rsidRDefault="00E34796"/>
    <w:p w14:paraId="3DE45352" w14:textId="77777777" w:rsidR="00E34796" w:rsidRPr="007C48AC" w:rsidRDefault="00E34796"/>
    <w:p w14:paraId="193500D8" w14:textId="77777777" w:rsidR="0061250E" w:rsidRDefault="0061250E" w:rsidP="005907ED">
      <w:pPr>
        <w:pStyle w:val="Heading2"/>
        <w:rPr>
          <w:i w:val="0"/>
          <w:iCs w:val="0"/>
          <w:color w:val="000000"/>
        </w:rPr>
      </w:pPr>
      <w:r w:rsidRPr="007C48AC">
        <w:rPr>
          <w:i w:val="0"/>
          <w:iCs w:val="0"/>
          <w:color w:val="000000"/>
        </w:rPr>
        <w:lastRenderedPageBreak/>
        <w:t>8</w:t>
      </w:r>
      <w:r w:rsidR="00012398" w:rsidRPr="007C48AC">
        <w:rPr>
          <w:i w:val="0"/>
          <w:iCs w:val="0"/>
          <w:color w:val="000000"/>
        </w:rPr>
        <w:t>.2 Release 1</w:t>
      </w:r>
      <w:r w:rsidR="00253F4B" w:rsidRPr="007C48AC">
        <w:rPr>
          <w:i w:val="0"/>
          <w:iCs w:val="0"/>
          <w:color w:val="000000"/>
        </w:rPr>
        <w:t>5</w:t>
      </w:r>
      <w:r w:rsidR="003205BF" w:rsidRPr="007C48AC">
        <w:rPr>
          <w:i w:val="0"/>
          <w:iCs w:val="0"/>
          <w:color w:val="000000"/>
        </w:rPr>
        <w:tab/>
        <w:t xml:space="preserve">33.107 </w:t>
      </w:r>
      <w:r w:rsidR="00374F1F" w:rsidRPr="007C48AC">
        <w:rPr>
          <w:i w:val="0"/>
          <w:iCs w:val="0"/>
          <w:color w:val="000000"/>
        </w:rPr>
        <w:t>v1</w:t>
      </w:r>
      <w:r w:rsidR="00B97A9C">
        <w:rPr>
          <w:i w:val="0"/>
          <w:iCs w:val="0"/>
          <w:color w:val="000000"/>
        </w:rPr>
        <w:t>5</w:t>
      </w:r>
      <w:r w:rsidR="003205BF" w:rsidRPr="007C48AC">
        <w:rPr>
          <w:i w:val="0"/>
          <w:iCs w:val="0"/>
          <w:color w:val="000000"/>
        </w:rPr>
        <w:t>.</w:t>
      </w:r>
      <w:r w:rsidR="00B97A9C">
        <w:rPr>
          <w:i w:val="0"/>
          <w:iCs w:val="0"/>
          <w:color w:val="000000"/>
        </w:rPr>
        <w:t>0</w:t>
      </w:r>
      <w:r w:rsidR="003205BF" w:rsidRPr="007C48AC">
        <w:rPr>
          <w:i w:val="0"/>
          <w:iCs w:val="0"/>
          <w:color w:val="000000"/>
        </w:rPr>
        <w:t>.0</w:t>
      </w:r>
    </w:p>
    <w:p w14:paraId="1A95D5D7" w14:textId="3DF3C15B" w:rsidR="00B97A9C" w:rsidRDefault="00B97A9C" w:rsidP="00711295"/>
    <w:tbl>
      <w:tblPr>
        <w:tblW w:w="6440" w:type="dxa"/>
        <w:tblInd w:w="113" w:type="dxa"/>
        <w:tblLook w:val="04A0" w:firstRow="1" w:lastRow="0" w:firstColumn="1" w:lastColumn="0" w:noHBand="0" w:noVBand="1"/>
      </w:tblPr>
      <w:tblGrid>
        <w:gridCol w:w="980"/>
        <w:gridCol w:w="3940"/>
        <w:gridCol w:w="1520"/>
      </w:tblGrid>
      <w:tr w:rsidR="00711295" w:rsidRPr="00711295" w14:paraId="37E469C2" w14:textId="77777777" w:rsidTr="00711295">
        <w:trPr>
          <w:trHeight w:val="52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ACE5756" w14:textId="77777777" w:rsidR="00711295" w:rsidRPr="00711295" w:rsidRDefault="00C20158" w:rsidP="00711295">
            <w:pPr>
              <w:suppressAutoHyphens w:val="0"/>
              <w:rPr>
                <w:rFonts w:ascii="Arial" w:hAnsi="Arial" w:cs="Arial"/>
                <w:b/>
                <w:bCs/>
                <w:color w:val="0000FF"/>
                <w:sz w:val="16"/>
                <w:szCs w:val="16"/>
                <w:u w:val="single"/>
                <w:lang w:eastAsia="en-GB"/>
              </w:rPr>
            </w:pPr>
            <w:hyperlink r:id="rId21" w:history="1">
              <w:r w:rsidR="00711295" w:rsidRPr="00711295">
                <w:rPr>
                  <w:rFonts w:ascii="Arial" w:hAnsi="Arial" w:cs="Arial"/>
                  <w:b/>
                  <w:bCs/>
                  <w:color w:val="0000FF"/>
                  <w:sz w:val="16"/>
                  <w:szCs w:val="16"/>
                  <w:u w:val="single"/>
                  <w:lang w:eastAsia="en-GB"/>
                </w:rPr>
                <w:t>s3i180024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8F94AE4" w14:textId="77777777" w:rsidR="00711295" w:rsidRPr="00711295" w:rsidRDefault="00711295" w:rsidP="00711295">
            <w:pPr>
              <w:suppressAutoHyphens w:val="0"/>
              <w:rPr>
                <w:rFonts w:ascii="Arial" w:hAnsi="Arial" w:cs="Arial"/>
                <w:sz w:val="16"/>
                <w:szCs w:val="16"/>
                <w:lang w:eastAsia="en-GB"/>
              </w:rPr>
            </w:pPr>
            <w:r w:rsidRPr="00711295">
              <w:rPr>
                <w:rFonts w:ascii="Arial" w:hAnsi="Arial" w:cs="Arial"/>
                <w:sz w:val="16"/>
                <w:szCs w:val="16"/>
                <w:lang w:eastAsia="en-GB"/>
              </w:rPr>
              <w:t>33.107 CTL-CR-1</w:t>
            </w:r>
          </w:p>
        </w:tc>
        <w:tc>
          <w:tcPr>
            <w:tcW w:w="1520" w:type="dxa"/>
            <w:tcBorders>
              <w:top w:val="single" w:sz="4" w:space="0" w:color="A6A6A6"/>
              <w:left w:val="nil"/>
              <w:bottom w:val="single" w:sz="4" w:space="0" w:color="A6A6A6"/>
              <w:right w:val="single" w:sz="4" w:space="0" w:color="A6A6A6"/>
            </w:tcBorders>
            <w:shd w:val="clear" w:color="auto" w:fill="auto"/>
            <w:hideMark/>
          </w:tcPr>
          <w:p w14:paraId="0EBB0611" w14:textId="77777777" w:rsidR="00711295" w:rsidRPr="00711295" w:rsidRDefault="00711295" w:rsidP="00711295">
            <w:pPr>
              <w:suppressAutoHyphens w:val="0"/>
              <w:rPr>
                <w:rFonts w:ascii="Arial" w:hAnsi="Arial" w:cs="Arial"/>
                <w:sz w:val="16"/>
                <w:szCs w:val="16"/>
                <w:lang w:eastAsia="en-GB"/>
              </w:rPr>
            </w:pPr>
            <w:r w:rsidRPr="00711295">
              <w:rPr>
                <w:rFonts w:ascii="Arial" w:hAnsi="Arial" w:cs="Arial"/>
                <w:sz w:val="16"/>
                <w:szCs w:val="16"/>
                <w:lang w:eastAsia="en-GB"/>
              </w:rPr>
              <w:t>OTD</w:t>
            </w:r>
          </w:p>
        </w:tc>
      </w:tr>
    </w:tbl>
    <w:p w14:paraId="4B4D88AA" w14:textId="5CA3929B" w:rsidR="00711295" w:rsidRDefault="00711295" w:rsidP="00711295"/>
    <w:tbl>
      <w:tblPr>
        <w:tblW w:w="6440" w:type="dxa"/>
        <w:tblInd w:w="113" w:type="dxa"/>
        <w:tblLook w:val="04A0" w:firstRow="1" w:lastRow="0" w:firstColumn="1" w:lastColumn="0" w:noHBand="0" w:noVBand="1"/>
      </w:tblPr>
      <w:tblGrid>
        <w:gridCol w:w="980"/>
        <w:gridCol w:w="3940"/>
        <w:gridCol w:w="1520"/>
      </w:tblGrid>
      <w:tr w:rsidR="00711295" w:rsidRPr="00711295" w14:paraId="627DE697" w14:textId="77777777" w:rsidTr="00711295">
        <w:trPr>
          <w:trHeight w:val="56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A5C9ACB" w14:textId="77777777" w:rsidR="00711295" w:rsidRPr="00711295" w:rsidRDefault="00C20158" w:rsidP="00711295">
            <w:pPr>
              <w:suppressAutoHyphens w:val="0"/>
              <w:rPr>
                <w:rFonts w:ascii="Arial" w:hAnsi="Arial" w:cs="Arial"/>
                <w:b/>
                <w:bCs/>
                <w:color w:val="0000FF"/>
                <w:sz w:val="16"/>
                <w:szCs w:val="16"/>
                <w:u w:val="single"/>
                <w:lang w:eastAsia="en-GB"/>
              </w:rPr>
            </w:pPr>
            <w:hyperlink r:id="rId22" w:history="1">
              <w:r w:rsidR="00711295" w:rsidRPr="00711295">
                <w:rPr>
                  <w:rFonts w:ascii="Arial" w:hAnsi="Arial" w:cs="Arial"/>
                  <w:b/>
                  <w:bCs/>
                  <w:color w:val="0000FF"/>
                  <w:sz w:val="16"/>
                  <w:szCs w:val="16"/>
                  <w:u w:val="single"/>
                  <w:lang w:eastAsia="en-GB"/>
                </w:rPr>
                <w:t>s3i180026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DAB1783" w14:textId="77777777" w:rsidR="00711295" w:rsidRPr="00711295" w:rsidRDefault="00711295" w:rsidP="00711295">
            <w:pPr>
              <w:suppressAutoHyphens w:val="0"/>
              <w:rPr>
                <w:rFonts w:ascii="Arial" w:hAnsi="Arial" w:cs="Arial"/>
                <w:sz w:val="16"/>
                <w:szCs w:val="16"/>
                <w:lang w:eastAsia="en-GB"/>
              </w:rPr>
            </w:pPr>
            <w:r w:rsidRPr="00711295">
              <w:rPr>
                <w:rFonts w:ascii="Arial" w:hAnsi="Arial" w:cs="Arial"/>
                <w:sz w:val="16"/>
                <w:szCs w:val="16"/>
                <w:lang w:eastAsia="en-GB"/>
              </w:rPr>
              <w:t>33.107 CTL-CR-2</w:t>
            </w:r>
          </w:p>
        </w:tc>
        <w:tc>
          <w:tcPr>
            <w:tcW w:w="1520" w:type="dxa"/>
            <w:tcBorders>
              <w:top w:val="single" w:sz="4" w:space="0" w:color="A6A6A6"/>
              <w:left w:val="nil"/>
              <w:bottom w:val="single" w:sz="4" w:space="0" w:color="A6A6A6"/>
              <w:right w:val="single" w:sz="4" w:space="0" w:color="A6A6A6"/>
            </w:tcBorders>
            <w:shd w:val="clear" w:color="auto" w:fill="auto"/>
            <w:hideMark/>
          </w:tcPr>
          <w:p w14:paraId="57B1FE84" w14:textId="77777777" w:rsidR="00711295" w:rsidRPr="00711295" w:rsidRDefault="00711295" w:rsidP="00711295">
            <w:pPr>
              <w:suppressAutoHyphens w:val="0"/>
              <w:rPr>
                <w:rFonts w:ascii="Arial" w:hAnsi="Arial" w:cs="Arial"/>
                <w:sz w:val="16"/>
                <w:szCs w:val="16"/>
                <w:lang w:eastAsia="en-GB"/>
              </w:rPr>
            </w:pPr>
            <w:r w:rsidRPr="00711295">
              <w:rPr>
                <w:rFonts w:ascii="Arial" w:hAnsi="Arial" w:cs="Arial"/>
                <w:sz w:val="16"/>
                <w:szCs w:val="16"/>
                <w:lang w:eastAsia="en-GB"/>
              </w:rPr>
              <w:t>OTD</w:t>
            </w:r>
          </w:p>
        </w:tc>
      </w:tr>
    </w:tbl>
    <w:p w14:paraId="0A3C22B9" w14:textId="4A4A3336" w:rsidR="00711295" w:rsidRDefault="00711295" w:rsidP="00711295"/>
    <w:tbl>
      <w:tblPr>
        <w:tblW w:w="6440" w:type="dxa"/>
        <w:tblInd w:w="113" w:type="dxa"/>
        <w:tblLook w:val="04A0" w:firstRow="1" w:lastRow="0" w:firstColumn="1" w:lastColumn="0" w:noHBand="0" w:noVBand="1"/>
      </w:tblPr>
      <w:tblGrid>
        <w:gridCol w:w="980"/>
        <w:gridCol w:w="3940"/>
        <w:gridCol w:w="1520"/>
      </w:tblGrid>
      <w:tr w:rsidR="00F91149" w:rsidRPr="00F91149" w14:paraId="3F6DD1AC" w14:textId="77777777" w:rsidTr="00F91149">
        <w:trPr>
          <w:trHeight w:val="62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7AC133E" w14:textId="77777777" w:rsidR="00F91149" w:rsidRPr="00F91149" w:rsidRDefault="00C20158" w:rsidP="00F91149">
            <w:pPr>
              <w:suppressAutoHyphens w:val="0"/>
              <w:rPr>
                <w:rFonts w:ascii="Arial" w:hAnsi="Arial" w:cs="Arial"/>
                <w:b/>
                <w:bCs/>
                <w:color w:val="0000FF"/>
                <w:sz w:val="16"/>
                <w:szCs w:val="16"/>
                <w:u w:val="single"/>
                <w:lang w:eastAsia="en-GB"/>
              </w:rPr>
            </w:pPr>
            <w:hyperlink r:id="rId23" w:history="1">
              <w:r w:rsidR="00F91149" w:rsidRPr="00F91149">
                <w:rPr>
                  <w:rFonts w:ascii="Arial" w:hAnsi="Arial" w:cs="Arial"/>
                  <w:b/>
                  <w:bCs/>
                  <w:color w:val="0000FF"/>
                  <w:sz w:val="16"/>
                  <w:szCs w:val="16"/>
                  <w:u w:val="single"/>
                  <w:lang w:eastAsia="en-GB"/>
                </w:rPr>
                <w:t>s3i180047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F6B0CEF" w14:textId="77777777" w:rsidR="00F91149" w:rsidRPr="00F91149" w:rsidRDefault="00F91149" w:rsidP="00F91149">
            <w:pPr>
              <w:suppressAutoHyphens w:val="0"/>
              <w:rPr>
                <w:rFonts w:ascii="Arial" w:hAnsi="Arial" w:cs="Arial"/>
                <w:sz w:val="16"/>
                <w:szCs w:val="16"/>
                <w:lang w:eastAsia="en-GB"/>
              </w:rPr>
            </w:pPr>
            <w:r w:rsidRPr="00F91149">
              <w:rPr>
                <w:rFonts w:ascii="Arial" w:hAnsi="Arial" w:cs="Arial"/>
                <w:sz w:val="16"/>
                <w:szCs w:val="16"/>
                <w:lang w:eastAsia="en-GB"/>
              </w:rPr>
              <w:t xml:space="preserve">Stage 2 Corrections to the Serving System event reported by HSS for EPS </w:t>
            </w:r>
          </w:p>
        </w:tc>
        <w:tc>
          <w:tcPr>
            <w:tcW w:w="1520" w:type="dxa"/>
            <w:tcBorders>
              <w:top w:val="single" w:sz="4" w:space="0" w:color="A6A6A6"/>
              <w:left w:val="nil"/>
              <w:bottom w:val="single" w:sz="4" w:space="0" w:color="A6A6A6"/>
              <w:right w:val="single" w:sz="4" w:space="0" w:color="A6A6A6"/>
            </w:tcBorders>
            <w:shd w:val="clear" w:color="auto" w:fill="auto"/>
            <w:hideMark/>
          </w:tcPr>
          <w:p w14:paraId="48DC1DBE" w14:textId="77777777" w:rsidR="00F91149" w:rsidRPr="00F91149" w:rsidRDefault="00F91149" w:rsidP="00F91149">
            <w:pPr>
              <w:suppressAutoHyphens w:val="0"/>
              <w:rPr>
                <w:rFonts w:ascii="Arial" w:hAnsi="Arial" w:cs="Arial"/>
                <w:sz w:val="16"/>
                <w:szCs w:val="16"/>
                <w:lang w:eastAsia="en-GB"/>
              </w:rPr>
            </w:pPr>
            <w:r w:rsidRPr="00F91149">
              <w:rPr>
                <w:rFonts w:ascii="Arial" w:hAnsi="Arial" w:cs="Arial"/>
                <w:sz w:val="16"/>
                <w:szCs w:val="16"/>
                <w:lang w:eastAsia="en-GB"/>
              </w:rPr>
              <w:t>Nokia Corporation</w:t>
            </w:r>
          </w:p>
        </w:tc>
      </w:tr>
    </w:tbl>
    <w:p w14:paraId="1B9B807A" w14:textId="341CFC65" w:rsidR="00711295" w:rsidRDefault="00711295" w:rsidP="00711295"/>
    <w:tbl>
      <w:tblPr>
        <w:tblW w:w="6440" w:type="dxa"/>
        <w:tblInd w:w="113" w:type="dxa"/>
        <w:tblLook w:val="04A0" w:firstRow="1" w:lastRow="0" w:firstColumn="1" w:lastColumn="0" w:noHBand="0" w:noVBand="1"/>
      </w:tblPr>
      <w:tblGrid>
        <w:gridCol w:w="980"/>
        <w:gridCol w:w="3940"/>
        <w:gridCol w:w="1520"/>
      </w:tblGrid>
      <w:tr w:rsidR="00F91149" w:rsidRPr="00F91149" w14:paraId="5C726D1A" w14:textId="77777777" w:rsidTr="00213991">
        <w:trPr>
          <w:trHeight w:val="69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3EB2065" w14:textId="77777777" w:rsidR="00F91149" w:rsidRPr="00F91149" w:rsidRDefault="00C20158" w:rsidP="00F91149">
            <w:pPr>
              <w:suppressAutoHyphens w:val="0"/>
              <w:rPr>
                <w:rFonts w:ascii="Arial" w:hAnsi="Arial" w:cs="Arial"/>
                <w:b/>
                <w:bCs/>
                <w:color w:val="0000FF"/>
                <w:sz w:val="16"/>
                <w:szCs w:val="16"/>
                <w:u w:val="single"/>
                <w:lang w:eastAsia="en-GB"/>
              </w:rPr>
            </w:pPr>
            <w:hyperlink r:id="rId24" w:history="1">
              <w:r w:rsidR="00F91149" w:rsidRPr="00F91149">
                <w:rPr>
                  <w:rFonts w:ascii="Arial" w:hAnsi="Arial" w:cs="Arial"/>
                  <w:b/>
                  <w:bCs/>
                  <w:color w:val="0000FF"/>
                  <w:sz w:val="16"/>
                  <w:szCs w:val="16"/>
                  <w:u w:val="single"/>
                  <w:lang w:eastAsia="en-GB"/>
                </w:rPr>
                <w:t>s3i180048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E46B5A1" w14:textId="77777777" w:rsidR="00F91149" w:rsidRPr="00F91149" w:rsidRDefault="00F91149" w:rsidP="00F91149">
            <w:pPr>
              <w:suppressAutoHyphens w:val="0"/>
              <w:rPr>
                <w:rFonts w:ascii="Arial" w:hAnsi="Arial" w:cs="Arial"/>
                <w:sz w:val="16"/>
                <w:szCs w:val="16"/>
                <w:lang w:eastAsia="en-GB"/>
              </w:rPr>
            </w:pPr>
            <w:r w:rsidRPr="00F91149">
              <w:rPr>
                <w:rFonts w:ascii="Arial" w:hAnsi="Arial" w:cs="Arial"/>
                <w:sz w:val="16"/>
                <w:szCs w:val="16"/>
                <w:lang w:eastAsia="en-GB"/>
              </w:rPr>
              <w:t>Stage 2 Corrections HSS Subscriber Record Change in EPS</w:t>
            </w:r>
          </w:p>
        </w:tc>
        <w:tc>
          <w:tcPr>
            <w:tcW w:w="1520" w:type="dxa"/>
            <w:tcBorders>
              <w:top w:val="single" w:sz="4" w:space="0" w:color="A6A6A6"/>
              <w:left w:val="nil"/>
              <w:bottom w:val="single" w:sz="4" w:space="0" w:color="A6A6A6"/>
              <w:right w:val="single" w:sz="4" w:space="0" w:color="A6A6A6"/>
            </w:tcBorders>
            <w:shd w:val="clear" w:color="auto" w:fill="auto"/>
            <w:hideMark/>
          </w:tcPr>
          <w:p w14:paraId="79B2D3C0" w14:textId="77777777" w:rsidR="00F91149" w:rsidRPr="00F91149" w:rsidRDefault="00F91149" w:rsidP="00F91149">
            <w:pPr>
              <w:suppressAutoHyphens w:val="0"/>
              <w:rPr>
                <w:rFonts w:ascii="Arial" w:hAnsi="Arial" w:cs="Arial"/>
                <w:sz w:val="16"/>
                <w:szCs w:val="16"/>
                <w:lang w:eastAsia="en-GB"/>
              </w:rPr>
            </w:pPr>
            <w:r w:rsidRPr="00F91149">
              <w:rPr>
                <w:rFonts w:ascii="Arial" w:hAnsi="Arial" w:cs="Arial"/>
                <w:sz w:val="16"/>
                <w:szCs w:val="16"/>
                <w:lang w:eastAsia="en-GB"/>
              </w:rPr>
              <w:t>Nokia Corporation</w:t>
            </w:r>
          </w:p>
        </w:tc>
      </w:tr>
    </w:tbl>
    <w:p w14:paraId="570B77E5" w14:textId="61A39589" w:rsidR="00F91149" w:rsidRDefault="00F91149" w:rsidP="00711295"/>
    <w:tbl>
      <w:tblPr>
        <w:tblW w:w="6440" w:type="dxa"/>
        <w:tblInd w:w="113" w:type="dxa"/>
        <w:tblLook w:val="04A0" w:firstRow="1" w:lastRow="0" w:firstColumn="1" w:lastColumn="0" w:noHBand="0" w:noVBand="1"/>
      </w:tblPr>
      <w:tblGrid>
        <w:gridCol w:w="980"/>
        <w:gridCol w:w="3940"/>
        <w:gridCol w:w="1520"/>
      </w:tblGrid>
      <w:tr w:rsidR="00213991" w:rsidRPr="00213991" w14:paraId="41D599EC" w14:textId="77777777" w:rsidTr="00213991">
        <w:trPr>
          <w:trHeight w:val="68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CEF22B9" w14:textId="77777777" w:rsidR="00213991" w:rsidRPr="00213991" w:rsidRDefault="00C20158" w:rsidP="00213991">
            <w:pPr>
              <w:suppressAutoHyphens w:val="0"/>
              <w:rPr>
                <w:rFonts w:ascii="Arial" w:hAnsi="Arial" w:cs="Arial"/>
                <w:b/>
                <w:bCs/>
                <w:color w:val="0000FF"/>
                <w:sz w:val="16"/>
                <w:szCs w:val="16"/>
                <w:u w:val="single"/>
                <w:lang w:eastAsia="en-GB"/>
              </w:rPr>
            </w:pPr>
            <w:hyperlink r:id="rId25" w:history="1">
              <w:r w:rsidR="00213991" w:rsidRPr="00213991">
                <w:rPr>
                  <w:rFonts w:ascii="Arial" w:hAnsi="Arial" w:cs="Arial"/>
                  <w:b/>
                  <w:bCs/>
                  <w:color w:val="0000FF"/>
                  <w:sz w:val="16"/>
                  <w:szCs w:val="16"/>
                  <w:u w:val="single"/>
                  <w:lang w:eastAsia="en-GB"/>
                </w:rPr>
                <w:t>s3i180049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D13EB40" w14:textId="77777777" w:rsidR="00213991" w:rsidRPr="00213991" w:rsidRDefault="00213991" w:rsidP="00213991">
            <w:pPr>
              <w:suppressAutoHyphens w:val="0"/>
              <w:rPr>
                <w:rFonts w:ascii="Arial" w:hAnsi="Arial" w:cs="Arial"/>
                <w:sz w:val="16"/>
                <w:szCs w:val="16"/>
                <w:lang w:eastAsia="en-GB"/>
              </w:rPr>
            </w:pPr>
            <w:r w:rsidRPr="00213991">
              <w:rPr>
                <w:rFonts w:ascii="Arial" w:hAnsi="Arial" w:cs="Arial"/>
                <w:sz w:val="16"/>
                <w:szCs w:val="16"/>
                <w:lang w:eastAsia="en-GB"/>
              </w:rPr>
              <w:t>Stage 2 Corrections Cancel Location, Registration Termination HSS events, EPS</w:t>
            </w:r>
          </w:p>
        </w:tc>
        <w:tc>
          <w:tcPr>
            <w:tcW w:w="1520" w:type="dxa"/>
            <w:tcBorders>
              <w:top w:val="single" w:sz="4" w:space="0" w:color="A6A6A6"/>
              <w:left w:val="nil"/>
              <w:bottom w:val="single" w:sz="4" w:space="0" w:color="A6A6A6"/>
              <w:right w:val="single" w:sz="4" w:space="0" w:color="A6A6A6"/>
            </w:tcBorders>
            <w:shd w:val="clear" w:color="auto" w:fill="auto"/>
            <w:hideMark/>
          </w:tcPr>
          <w:p w14:paraId="4034BA23" w14:textId="77777777" w:rsidR="00213991" w:rsidRPr="00213991" w:rsidRDefault="00213991" w:rsidP="00213991">
            <w:pPr>
              <w:suppressAutoHyphens w:val="0"/>
              <w:rPr>
                <w:rFonts w:ascii="Arial" w:hAnsi="Arial" w:cs="Arial"/>
                <w:sz w:val="16"/>
                <w:szCs w:val="16"/>
                <w:lang w:eastAsia="en-GB"/>
              </w:rPr>
            </w:pPr>
            <w:r w:rsidRPr="00213991">
              <w:rPr>
                <w:rFonts w:ascii="Arial" w:hAnsi="Arial" w:cs="Arial"/>
                <w:sz w:val="16"/>
                <w:szCs w:val="16"/>
                <w:lang w:eastAsia="en-GB"/>
              </w:rPr>
              <w:t>Nokia Corporation</w:t>
            </w:r>
          </w:p>
        </w:tc>
      </w:tr>
    </w:tbl>
    <w:p w14:paraId="5BAC8D8C" w14:textId="77777777" w:rsidR="00213991" w:rsidRDefault="00213991" w:rsidP="00711295"/>
    <w:tbl>
      <w:tblPr>
        <w:tblW w:w="6440" w:type="dxa"/>
        <w:tblInd w:w="113" w:type="dxa"/>
        <w:tblLook w:val="04A0" w:firstRow="1" w:lastRow="0" w:firstColumn="1" w:lastColumn="0" w:noHBand="0" w:noVBand="1"/>
      </w:tblPr>
      <w:tblGrid>
        <w:gridCol w:w="980"/>
        <w:gridCol w:w="3940"/>
        <w:gridCol w:w="1520"/>
      </w:tblGrid>
      <w:tr w:rsidR="00213991" w:rsidRPr="00213991" w14:paraId="07A2691A" w14:textId="77777777" w:rsidTr="00213991">
        <w:trPr>
          <w:trHeight w:val="69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ACCC183" w14:textId="77777777" w:rsidR="00213991" w:rsidRPr="00213991" w:rsidRDefault="00C20158" w:rsidP="00213991">
            <w:pPr>
              <w:suppressAutoHyphens w:val="0"/>
              <w:rPr>
                <w:rFonts w:ascii="Arial" w:hAnsi="Arial" w:cs="Arial"/>
                <w:b/>
                <w:bCs/>
                <w:color w:val="0000FF"/>
                <w:sz w:val="16"/>
                <w:szCs w:val="16"/>
                <w:u w:val="single"/>
                <w:lang w:eastAsia="en-GB"/>
              </w:rPr>
            </w:pPr>
            <w:hyperlink r:id="rId26" w:history="1">
              <w:r w:rsidR="00213991" w:rsidRPr="00213991">
                <w:rPr>
                  <w:rFonts w:ascii="Arial" w:hAnsi="Arial" w:cs="Arial"/>
                  <w:b/>
                  <w:bCs/>
                  <w:color w:val="0000FF"/>
                  <w:sz w:val="16"/>
                  <w:szCs w:val="16"/>
                  <w:u w:val="single"/>
                  <w:lang w:eastAsia="en-GB"/>
                </w:rPr>
                <w:t>s3i180050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C289728" w14:textId="77777777" w:rsidR="00213991" w:rsidRPr="00213991" w:rsidRDefault="00213991" w:rsidP="00213991">
            <w:pPr>
              <w:suppressAutoHyphens w:val="0"/>
              <w:rPr>
                <w:rFonts w:ascii="Arial" w:hAnsi="Arial" w:cs="Arial"/>
                <w:sz w:val="16"/>
                <w:szCs w:val="16"/>
                <w:lang w:eastAsia="en-GB"/>
              </w:rPr>
            </w:pPr>
            <w:r w:rsidRPr="00213991">
              <w:rPr>
                <w:rFonts w:ascii="Arial" w:hAnsi="Arial" w:cs="Arial"/>
                <w:sz w:val="16"/>
                <w:szCs w:val="16"/>
                <w:lang w:eastAsia="en-GB"/>
              </w:rPr>
              <w:t>Stage 2 Corrections for the Register Location event reported by for EPS</w:t>
            </w:r>
          </w:p>
        </w:tc>
        <w:tc>
          <w:tcPr>
            <w:tcW w:w="1520" w:type="dxa"/>
            <w:tcBorders>
              <w:top w:val="single" w:sz="4" w:space="0" w:color="A6A6A6"/>
              <w:left w:val="nil"/>
              <w:bottom w:val="single" w:sz="4" w:space="0" w:color="A6A6A6"/>
              <w:right w:val="single" w:sz="4" w:space="0" w:color="A6A6A6"/>
            </w:tcBorders>
            <w:shd w:val="clear" w:color="auto" w:fill="auto"/>
            <w:hideMark/>
          </w:tcPr>
          <w:p w14:paraId="2C3BA7D5" w14:textId="77777777" w:rsidR="00213991" w:rsidRPr="00213991" w:rsidRDefault="00213991" w:rsidP="00213991">
            <w:pPr>
              <w:suppressAutoHyphens w:val="0"/>
              <w:rPr>
                <w:rFonts w:ascii="Arial" w:hAnsi="Arial" w:cs="Arial"/>
                <w:sz w:val="16"/>
                <w:szCs w:val="16"/>
                <w:lang w:eastAsia="en-GB"/>
              </w:rPr>
            </w:pPr>
            <w:r w:rsidRPr="00213991">
              <w:rPr>
                <w:rFonts w:ascii="Arial" w:hAnsi="Arial" w:cs="Arial"/>
                <w:sz w:val="16"/>
                <w:szCs w:val="16"/>
                <w:lang w:eastAsia="en-GB"/>
              </w:rPr>
              <w:t>Nokia Corporation</w:t>
            </w:r>
          </w:p>
        </w:tc>
      </w:tr>
    </w:tbl>
    <w:p w14:paraId="725BEBF0" w14:textId="387DF9F1" w:rsidR="00711295" w:rsidRDefault="00711295" w:rsidP="00711295"/>
    <w:tbl>
      <w:tblPr>
        <w:tblW w:w="6440" w:type="dxa"/>
        <w:tblInd w:w="113" w:type="dxa"/>
        <w:tblLook w:val="04A0" w:firstRow="1" w:lastRow="0" w:firstColumn="1" w:lastColumn="0" w:noHBand="0" w:noVBand="1"/>
      </w:tblPr>
      <w:tblGrid>
        <w:gridCol w:w="980"/>
        <w:gridCol w:w="3940"/>
        <w:gridCol w:w="1520"/>
      </w:tblGrid>
      <w:tr w:rsidR="00213991" w:rsidRPr="00213991" w14:paraId="2B2EEA28" w14:textId="77777777" w:rsidTr="00213991">
        <w:trPr>
          <w:trHeight w:val="71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D4BD586" w14:textId="77777777" w:rsidR="00213991" w:rsidRPr="00213991" w:rsidRDefault="00C20158" w:rsidP="00213991">
            <w:pPr>
              <w:suppressAutoHyphens w:val="0"/>
              <w:rPr>
                <w:rFonts w:ascii="Arial" w:hAnsi="Arial" w:cs="Arial"/>
                <w:b/>
                <w:bCs/>
                <w:color w:val="0000FF"/>
                <w:sz w:val="16"/>
                <w:szCs w:val="16"/>
                <w:u w:val="single"/>
                <w:lang w:eastAsia="en-GB"/>
              </w:rPr>
            </w:pPr>
            <w:hyperlink r:id="rId27" w:history="1">
              <w:r w:rsidR="00213991" w:rsidRPr="00213991">
                <w:rPr>
                  <w:rFonts w:ascii="Arial" w:hAnsi="Arial" w:cs="Arial"/>
                  <w:b/>
                  <w:bCs/>
                  <w:color w:val="0000FF"/>
                  <w:sz w:val="16"/>
                  <w:szCs w:val="16"/>
                  <w:u w:val="single"/>
                  <w:lang w:eastAsia="en-GB"/>
                </w:rPr>
                <w:t>s3i180051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14B6FBE" w14:textId="77777777" w:rsidR="00213991" w:rsidRPr="00213991" w:rsidRDefault="00213991" w:rsidP="00213991">
            <w:pPr>
              <w:suppressAutoHyphens w:val="0"/>
              <w:rPr>
                <w:rFonts w:ascii="Arial" w:hAnsi="Arial" w:cs="Arial"/>
                <w:sz w:val="16"/>
                <w:szCs w:val="16"/>
                <w:lang w:eastAsia="en-GB"/>
              </w:rPr>
            </w:pPr>
            <w:r w:rsidRPr="00213991">
              <w:rPr>
                <w:rFonts w:ascii="Arial" w:hAnsi="Arial" w:cs="Arial"/>
                <w:sz w:val="16"/>
                <w:szCs w:val="16"/>
                <w:lang w:eastAsia="en-GB"/>
              </w:rPr>
              <w:t>Stage 2 Corrections Location Information Request event from HSS in EPS</w:t>
            </w:r>
          </w:p>
        </w:tc>
        <w:tc>
          <w:tcPr>
            <w:tcW w:w="1520" w:type="dxa"/>
            <w:tcBorders>
              <w:top w:val="single" w:sz="4" w:space="0" w:color="A6A6A6"/>
              <w:left w:val="nil"/>
              <w:bottom w:val="single" w:sz="4" w:space="0" w:color="A6A6A6"/>
              <w:right w:val="single" w:sz="4" w:space="0" w:color="A6A6A6"/>
            </w:tcBorders>
            <w:shd w:val="clear" w:color="auto" w:fill="auto"/>
            <w:hideMark/>
          </w:tcPr>
          <w:p w14:paraId="160A7B75" w14:textId="77777777" w:rsidR="00213991" w:rsidRPr="00213991" w:rsidRDefault="00213991" w:rsidP="00213991">
            <w:pPr>
              <w:suppressAutoHyphens w:val="0"/>
              <w:rPr>
                <w:rFonts w:ascii="Arial" w:hAnsi="Arial" w:cs="Arial"/>
                <w:sz w:val="16"/>
                <w:szCs w:val="16"/>
                <w:lang w:eastAsia="en-GB"/>
              </w:rPr>
            </w:pPr>
            <w:r w:rsidRPr="00213991">
              <w:rPr>
                <w:rFonts w:ascii="Arial" w:hAnsi="Arial" w:cs="Arial"/>
                <w:sz w:val="16"/>
                <w:szCs w:val="16"/>
                <w:lang w:eastAsia="en-GB"/>
              </w:rPr>
              <w:t>Nokia Corporation</w:t>
            </w:r>
          </w:p>
        </w:tc>
      </w:tr>
    </w:tbl>
    <w:p w14:paraId="53EA55D6" w14:textId="24B9F29E" w:rsidR="00213991" w:rsidRDefault="00213991" w:rsidP="00711295"/>
    <w:p w14:paraId="0C9D596A" w14:textId="2791D848" w:rsidR="00213991" w:rsidRDefault="00213991" w:rsidP="00711295"/>
    <w:p w14:paraId="212313E8" w14:textId="77777777" w:rsidR="00213991" w:rsidRDefault="00213991" w:rsidP="00711295"/>
    <w:p w14:paraId="01396C0E" w14:textId="77777777" w:rsidR="0061250E" w:rsidRPr="007C48AC" w:rsidRDefault="0061250E">
      <w:pPr>
        <w:pStyle w:val="Heading1"/>
        <w:rPr>
          <w:color w:val="000000"/>
        </w:rPr>
      </w:pPr>
      <w:r w:rsidRPr="007C48AC">
        <w:rPr>
          <w:color w:val="000000"/>
        </w:rPr>
        <w:t>9 TS 33.108</w:t>
      </w:r>
    </w:p>
    <w:p w14:paraId="12F30B7D" w14:textId="77777777" w:rsidR="0061250E" w:rsidRPr="007C48AC" w:rsidRDefault="0061250E">
      <w:pPr>
        <w:rPr>
          <w:rFonts w:ascii="Arial" w:hAnsi="Arial" w:cs="Arial"/>
          <w:b/>
          <w:bCs/>
          <w:sz w:val="20"/>
          <w:szCs w:val="20"/>
        </w:rPr>
      </w:pPr>
    </w:p>
    <w:p w14:paraId="110C68F2" w14:textId="77777777" w:rsidR="0061250E" w:rsidRPr="007C48AC" w:rsidRDefault="0061250E">
      <w:pPr>
        <w:pStyle w:val="Heading2"/>
        <w:rPr>
          <w:color w:val="000000"/>
        </w:rPr>
      </w:pPr>
      <w:r w:rsidRPr="007C48AC">
        <w:rPr>
          <w:i w:val="0"/>
          <w:color w:val="000000"/>
        </w:rPr>
        <w:t>9.1 Release 1</w:t>
      </w:r>
      <w:r w:rsidR="00B97A9C">
        <w:rPr>
          <w:i w:val="0"/>
          <w:color w:val="000000"/>
        </w:rPr>
        <w:t>4</w:t>
      </w:r>
      <w:r w:rsidRPr="007C48AC">
        <w:rPr>
          <w:i w:val="0"/>
          <w:color w:val="000000"/>
        </w:rPr>
        <w:t xml:space="preserve">  33.108 v1</w:t>
      </w:r>
      <w:r w:rsidR="00B97A9C">
        <w:rPr>
          <w:i w:val="0"/>
          <w:color w:val="000000"/>
        </w:rPr>
        <w:t>4</w:t>
      </w:r>
      <w:r w:rsidR="00CC47EA" w:rsidRPr="007C48AC">
        <w:rPr>
          <w:i w:val="0"/>
          <w:color w:val="000000"/>
        </w:rPr>
        <w:t>.</w:t>
      </w:r>
      <w:r w:rsidR="00B97A9C">
        <w:rPr>
          <w:i w:val="0"/>
          <w:color w:val="000000"/>
        </w:rPr>
        <w:t>3</w:t>
      </w:r>
      <w:r w:rsidRPr="007C48AC">
        <w:rPr>
          <w:i w:val="0"/>
          <w:color w:val="000000"/>
        </w:rPr>
        <w:t>.0 and Earlier.</w:t>
      </w:r>
    </w:p>
    <w:p w14:paraId="2422C32D" w14:textId="77777777" w:rsidR="00036DAF" w:rsidRPr="007C48AC" w:rsidRDefault="00651A39">
      <w:r w:rsidRPr="007C48AC">
        <w:rPr>
          <w:rFonts w:ascii="Arial" w:hAnsi="Arial" w:cs="Arial"/>
          <w:b/>
          <w:bCs/>
          <w:color w:val="0000FF"/>
          <w:sz w:val="16"/>
          <w:szCs w:val="16"/>
          <w:u w:val="single"/>
          <w:lang w:eastAsia="en-GB"/>
        </w:rPr>
        <w:t xml:space="preserve"> </w:t>
      </w:r>
    </w:p>
    <w:tbl>
      <w:tblPr>
        <w:tblW w:w="6440" w:type="dxa"/>
        <w:tblInd w:w="113" w:type="dxa"/>
        <w:tblLook w:val="04A0" w:firstRow="1" w:lastRow="0" w:firstColumn="1" w:lastColumn="0" w:noHBand="0" w:noVBand="1"/>
      </w:tblPr>
      <w:tblGrid>
        <w:gridCol w:w="980"/>
        <w:gridCol w:w="3940"/>
        <w:gridCol w:w="1520"/>
      </w:tblGrid>
      <w:tr w:rsidR="008C3AE8" w:rsidRPr="008C3AE8" w14:paraId="030F5B6D" w14:textId="77777777" w:rsidTr="008C3AE8">
        <w:trPr>
          <w:trHeight w:val="65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CB53C7C" w14:textId="77777777" w:rsidR="008C3AE8" w:rsidRPr="008C3AE8" w:rsidRDefault="00C20158" w:rsidP="008C3AE8">
            <w:pPr>
              <w:suppressAutoHyphens w:val="0"/>
              <w:rPr>
                <w:rFonts w:ascii="Arial" w:hAnsi="Arial" w:cs="Arial"/>
                <w:b/>
                <w:bCs/>
                <w:color w:val="0000FF"/>
                <w:sz w:val="16"/>
                <w:szCs w:val="16"/>
                <w:u w:val="single"/>
                <w:lang w:eastAsia="en-GB"/>
              </w:rPr>
            </w:pPr>
            <w:hyperlink r:id="rId28" w:history="1">
              <w:r w:rsidR="008C3AE8" w:rsidRPr="008C3AE8">
                <w:rPr>
                  <w:rFonts w:ascii="Arial" w:hAnsi="Arial" w:cs="Arial"/>
                  <w:b/>
                  <w:bCs/>
                  <w:color w:val="0000FF"/>
                  <w:sz w:val="16"/>
                  <w:szCs w:val="16"/>
                  <w:u w:val="single"/>
                  <w:lang w:eastAsia="en-GB"/>
                </w:rPr>
                <w:t>s3i180006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FDE4393" w14:textId="77777777" w:rsidR="008C3AE8" w:rsidRPr="008C3AE8" w:rsidRDefault="008C3AE8" w:rsidP="008C3AE8">
            <w:pPr>
              <w:suppressAutoHyphens w:val="0"/>
              <w:rPr>
                <w:rFonts w:ascii="Arial" w:hAnsi="Arial" w:cs="Arial"/>
                <w:sz w:val="16"/>
                <w:szCs w:val="16"/>
                <w:lang w:eastAsia="en-GB"/>
              </w:rPr>
            </w:pPr>
            <w:r w:rsidRPr="008C3AE8">
              <w:rPr>
                <w:rFonts w:ascii="Arial" w:hAnsi="Arial" w:cs="Arial"/>
                <w:sz w:val="16"/>
                <w:szCs w:val="16"/>
                <w:lang w:eastAsia="en-GB"/>
              </w:rPr>
              <w:t>Removing reference to undefined ASN.1 modules</w:t>
            </w:r>
          </w:p>
        </w:tc>
        <w:tc>
          <w:tcPr>
            <w:tcW w:w="1520" w:type="dxa"/>
            <w:tcBorders>
              <w:top w:val="single" w:sz="4" w:space="0" w:color="A6A6A6"/>
              <w:left w:val="nil"/>
              <w:bottom w:val="single" w:sz="4" w:space="0" w:color="A6A6A6"/>
              <w:right w:val="single" w:sz="4" w:space="0" w:color="A6A6A6"/>
            </w:tcBorders>
            <w:shd w:val="clear" w:color="auto" w:fill="auto"/>
            <w:hideMark/>
          </w:tcPr>
          <w:p w14:paraId="6CD35922" w14:textId="77777777" w:rsidR="008C3AE8" w:rsidRPr="008C3AE8" w:rsidRDefault="008C3AE8" w:rsidP="008C3AE8">
            <w:pPr>
              <w:suppressAutoHyphens w:val="0"/>
              <w:rPr>
                <w:rFonts w:ascii="Arial" w:hAnsi="Arial" w:cs="Arial"/>
                <w:sz w:val="16"/>
                <w:szCs w:val="16"/>
                <w:lang w:eastAsia="en-GB"/>
              </w:rPr>
            </w:pPr>
            <w:r w:rsidRPr="008C3AE8">
              <w:rPr>
                <w:rFonts w:ascii="Arial" w:hAnsi="Arial" w:cs="Arial"/>
                <w:sz w:val="16"/>
                <w:szCs w:val="16"/>
                <w:lang w:eastAsia="en-GB"/>
              </w:rPr>
              <w:t>Nokia Corporation</w:t>
            </w:r>
          </w:p>
        </w:tc>
      </w:tr>
    </w:tbl>
    <w:p w14:paraId="64A65A78" w14:textId="77777777" w:rsidR="00A647B2" w:rsidRDefault="00A647B2"/>
    <w:tbl>
      <w:tblPr>
        <w:tblW w:w="6440" w:type="dxa"/>
        <w:tblInd w:w="113" w:type="dxa"/>
        <w:tblLook w:val="04A0" w:firstRow="1" w:lastRow="0" w:firstColumn="1" w:lastColumn="0" w:noHBand="0" w:noVBand="1"/>
      </w:tblPr>
      <w:tblGrid>
        <w:gridCol w:w="980"/>
        <w:gridCol w:w="3940"/>
        <w:gridCol w:w="1520"/>
      </w:tblGrid>
      <w:tr w:rsidR="008C3AE8" w:rsidRPr="008C3AE8" w14:paraId="641D2E6F" w14:textId="77777777" w:rsidTr="008C3AE8">
        <w:trPr>
          <w:trHeight w:val="69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730BC14" w14:textId="77777777" w:rsidR="008C3AE8" w:rsidRPr="008C3AE8" w:rsidRDefault="00C20158" w:rsidP="008C3AE8">
            <w:pPr>
              <w:suppressAutoHyphens w:val="0"/>
              <w:rPr>
                <w:rFonts w:ascii="Arial" w:hAnsi="Arial" w:cs="Arial"/>
                <w:b/>
                <w:bCs/>
                <w:color w:val="0000FF"/>
                <w:sz w:val="16"/>
                <w:szCs w:val="16"/>
                <w:u w:val="single"/>
                <w:lang w:eastAsia="en-GB"/>
              </w:rPr>
            </w:pPr>
            <w:hyperlink r:id="rId29" w:history="1">
              <w:r w:rsidR="008C3AE8" w:rsidRPr="008C3AE8">
                <w:rPr>
                  <w:rFonts w:ascii="Arial" w:hAnsi="Arial" w:cs="Arial"/>
                  <w:b/>
                  <w:bCs/>
                  <w:color w:val="0000FF"/>
                  <w:sz w:val="16"/>
                  <w:szCs w:val="16"/>
                  <w:u w:val="single"/>
                  <w:lang w:eastAsia="en-GB"/>
                </w:rPr>
                <w:t>s3i180007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3AC0EED" w14:textId="77777777" w:rsidR="008C3AE8" w:rsidRPr="008C3AE8" w:rsidRDefault="008C3AE8" w:rsidP="008C3AE8">
            <w:pPr>
              <w:suppressAutoHyphens w:val="0"/>
              <w:rPr>
                <w:rFonts w:ascii="Arial" w:hAnsi="Arial" w:cs="Arial"/>
                <w:sz w:val="16"/>
                <w:szCs w:val="16"/>
                <w:lang w:eastAsia="en-GB"/>
              </w:rPr>
            </w:pPr>
            <w:r w:rsidRPr="008C3AE8">
              <w:rPr>
                <w:rFonts w:ascii="Arial" w:hAnsi="Arial" w:cs="Arial"/>
                <w:sz w:val="16"/>
                <w:szCs w:val="16"/>
                <w:lang w:eastAsia="en-GB"/>
              </w:rPr>
              <w:t>Object tree diagram in a new form</w:t>
            </w:r>
          </w:p>
        </w:tc>
        <w:tc>
          <w:tcPr>
            <w:tcW w:w="1520" w:type="dxa"/>
            <w:tcBorders>
              <w:top w:val="single" w:sz="4" w:space="0" w:color="A6A6A6"/>
              <w:left w:val="nil"/>
              <w:bottom w:val="single" w:sz="4" w:space="0" w:color="A6A6A6"/>
              <w:right w:val="single" w:sz="4" w:space="0" w:color="A6A6A6"/>
            </w:tcBorders>
            <w:shd w:val="clear" w:color="auto" w:fill="auto"/>
            <w:hideMark/>
          </w:tcPr>
          <w:p w14:paraId="5AC574C2" w14:textId="77777777" w:rsidR="008C3AE8" w:rsidRPr="008C3AE8" w:rsidRDefault="008C3AE8" w:rsidP="008C3AE8">
            <w:pPr>
              <w:suppressAutoHyphens w:val="0"/>
              <w:rPr>
                <w:rFonts w:ascii="Arial" w:hAnsi="Arial" w:cs="Arial"/>
                <w:sz w:val="16"/>
                <w:szCs w:val="16"/>
                <w:lang w:eastAsia="en-GB"/>
              </w:rPr>
            </w:pPr>
            <w:r w:rsidRPr="008C3AE8">
              <w:rPr>
                <w:rFonts w:ascii="Arial" w:hAnsi="Arial" w:cs="Arial"/>
                <w:sz w:val="16"/>
                <w:szCs w:val="16"/>
                <w:lang w:eastAsia="en-GB"/>
              </w:rPr>
              <w:t>Nokia Corporation</w:t>
            </w:r>
          </w:p>
        </w:tc>
      </w:tr>
    </w:tbl>
    <w:p w14:paraId="5CE989DE" w14:textId="1A18A303" w:rsidR="00B97A9C" w:rsidRDefault="00B97A9C"/>
    <w:tbl>
      <w:tblPr>
        <w:tblW w:w="6440" w:type="dxa"/>
        <w:tblInd w:w="113" w:type="dxa"/>
        <w:tblLook w:val="04A0" w:firstRow="1" w:lastRow="0" w:firstColumn="1" w:lastColumn="0" w:noHBand="0" w:noVBand="1"/>
      </w:tblPr>
      <w:tblGrid>
        <w:gridCol w:w="980"/>
        <w:gridCol w:w="3940"/>
        <w:gridCol w:w="1520"/>
      </w:tblGrid>
      <w:tr w:rsidR="00711295" w:rsidRPr="00711295" w14:paraId="0CEADD73" w14:textId="77777777" w:rsidTr="00711295">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18D855F" w14:textId="77777777" w:rsidR="00711295" w:rsidRPr="00711295" w:rsidRDefault="00C20158" w:rsidP="00711295">
            <w:pPr>
              <w:suppressAutoHyphens w:val="0"/>
              <w:rPr>
                <w:rFonts w:ascii="Arial" w:hAnsi="Arial" w:cs="Arial"/>
                <w:b/>
                <w:bCs/>
                <w:color w:val="0000FF"/>
                <w:sz w:val="16"/>
                <w:szCs w:val="16"/>
                <w:u w:val="single"/>
                <w:lang w:eastAsia="en-GB"/>
              </w:rPr>
            </w:pPr>
            <w:hyperlink r:id="rId30" w:history="1">
              <w:r w:rsidR="00711295" w:rsidRPr="00711295">
                <w:rPr>
                  <w:rFonts w:ascii="Arial" w:hAnsi="Arial" w:cs="Arial"/>
                  <w:b/>
                  <w:bCs/>
                  <w:color w:val="0000FF"/>
                  <w:sz w:val="16"/>
                  <w:szCs w:val="16"/>
                  <w:u w:val="single"/>
                  <w:lang w:eastAsia="en-GB"/>
                </w:rPr>
                <w:t>s3i180023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D4288FF" w14:textId="77777777" w:rsidR="00711295" w:rsidRPr="00711295" w:rsidRDefault="00711295" w:rsidP="00711295">
            <w:pPr>
              <w:suppressAutoHyphens w:val="0"/>
              <w:rPr>
                <w:rFonts w:ascii="Arial" w:hAnsi="Arial" w:cs="Arial"/>
                <w:sz w:val="16"/>
                <w:szCs w:val="16"/>
                <w:lang w:eastAsia="en-GB"/>
              </w:rPr>
            </w:pPr>
            <w:r w:rsidRPr="00711295">
              <w:rPr>
                <w:rFonts w:ascii="Arial" w:hAnsi="Arial" w:cs="Arial"/>
                <w:sz w:val="16"/>
                <w:szCs w:val="16"/>
                <w:lang w:eastAsia="en-GB"/>
              </w:rPr>
              <w:t xml:space="preserve">AMSISDN Definition </w:t>
            </w:r>
          </w:p>
        </w:tc>
        <w:tc>
          <w:tcPr>
            <w:tcW w:w="1520" w:type="dxa"/>
            <w:tcBorders>
              <w:top w:val="single" w:sz="4" w:space="0" w:color="A6A6A6"/>
              <w:left w:val="nil"/>
              <w:bottom w:val="single" w:sz="4" w:space="0" w:color="A6A6A6"/>
              <w:right w:val="single" w:sz="4" w:space="0" w:color="A6A6A6"/>
            </w:tcBorders>
            <w:shd w:val="clear" w:color="auto" w:fill="auto"/>
            <w:hideMark/>
          </w:tcPr>
          <w:p w14:paraId="4C8E5F4D" w14:textId="77777777" w:rsidR="00711295" w:rsidRPr="00711295" w:rsidRDefault="00711295" w:rsidP="00711295">
            <w:pPr>
              <w:suppressAutoHyphens w:val="0"/>
              <w:rPr>
                <w:rFonts w:ascii="Arial" w:hAnsi="Arial" w:cs="Arial"/>
                <w:sz w:val="16"/>
                <w:szCs w:val="16"/>
                <w:lang w:eastAsia="en-GB"/>
              </w:rPr>
            </w:pPr>
            <w:r w:rsidRPr="00711295">
              <w:rPr>
                <w:rFonts w:ascii="Arial" w:hAnsi="Arial" w:cs="Arial"/>
                <w:sz w:val="16"/>
                <w:szCs w:val="16"/>
                <w:lang w:eastAsia="en-GB"/>
              </w:rPr>
              <w:t>C-DOT</w:t>
            </w:r>
          </w:p>
        </w:tc>
      </w:tr>
    </w:tbl>
    <w:p w14:paraId="3E326C8D" w14:textId="6A1B92E2" w:rsidR="00711295" w:rsidRDefault="00711295"/>
    <w:tbl>
      <w:tblPr>
        <w:tblW w:w="6440" w:type="dxa"/>
        <w:tblInd w:w="113" w:type="dxa"/>
        <w:tblLook w:val="04A0" w:firstRow="1" w:lastRow="0" w:firstColumn="1" w:lastColumn="0" w:noHBand="0" w:noVBand="1"/>
      </w:tblPr>
      <w:tblGrid>
        <w:gridCol w:w="980"/>
        <w:gridCol w:w="3940"/>
        <w:gridCol w:w="1520"/>
      </w:tblGrid>
      <w:tr w:rsidR="009E1F32" w:rsidRPr="009E1F32" w14:paraId="16E8D0A0" w14:textId="77777777" w:rsidTr="009E1F32">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754E372" w14:textId="77777777" w:rsidR="009E1F32" w:rsidRPr="009E1F32" w:rsidRDefault="009E1F32" w:rsidP="009E1F32">
            <w:pPr>
              <w:suppressAutoHyphens w:val="0"/>
              <w:rPr>
                <w:rFonts w:ascii="Arial" w:hAnsi="Arial" w:cs="Arial"/>
                <w:b/>
                <w:bCs/>
                <w:color w:val="0000FF"/>
                <w:sz w:val="16"/>
                <w:szCs w:val="16"/>
                <w:u w:val="single"/>
                <w:lang w:eastAsia="en-GB"/>
              </w:rPr>
            </w:pPr>
            <w:hyperlink r:id="rId31" w:history="1">
              <w:r w:rsidRPr="009E1F32">
                <w:rPr>
                  <w:rFonts w:ascii="Arial" w:hAnsi="Arial" w:cs="Arial"/>
                  <w:b/>
                  <w:bCs/>
                  <w:color w:val="0000FF"/>
                  <w:sz w:val="16"/>
                  <w:szCs w:val="16"/>
                  <w:u w:val="single"/>
                  <w:lang w:eastAsia="en-GB"/>
                </w:rPr>
                <w:t>s3i180032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EA65A1E" w14:textId="77777777" w:rsidR="009E1F32" w:rsidRPr="009E1F32" w:rsidRDefault="009E1F32" w:rsidP="009E1F32">
            <w:pPr>
              <w:suppressAutoHyphens w:val="0"/>
              <w:rPr>
                <w:rFonts w:ascii="Arial" w:hAnsi="Arial" w:cs="Arial"/>
                <w:sz w:val="16"/>
                <w:szCs w:val="16"/>
                <w:lang w:eastAsia="en-GB"/>
              </w:rPr>
            </w:pPr>
            <w:r w:rsidRPr="009E1F32">
              <w:rPr>
                <w:rFonts w:ascii="Arial" w:hAnsi="Arial" w:cs="Arial"/>
                <w:sz w:val="16"/>
                <w:szCs w:val="16"/>
                <w:lang w:eastAsia="en-GB"/>
              </w:rPr>
              <w:t>Additional fields to make migration from ETSI TS 102 232-5 to TS 33.108 possible</w:t>
            </w:r>
          </w:p>
        </w:tc>
        <w:tc>
          <w:tcPr>
            <w:tcW w:w="1520" w:type="dxa"/>
            <w:tcBorders>
              <w:top w:val="single" w:sz="4" w:space="0" w:color="A6A6A6"/>
              <w:left w:val="nil"/>
              <w:bottom w:val="single" w:sz="4" w:space="0" w:color="A6A6A6"/>
              <w:right w:val="single" w:sz="4" w:space="0" w:color="A6A6A6"/>
            </w:tcBorders>
            <w:shd w:val="clear" w:color="auto" w:fill="auto"/>
            <w:hideMark/>
          </w:tcPr>
          <w:p w14:paraId="3EDBF23C" w14:textId="77777777" w:rsidR="009E1F32" w:rsidRPr="009E1F32" w:rsidRDefault="009E1F32" w:rsidP="009E1F32">
            <w:pPr>
              <w:suppressAutoHyphens w:val="0"/>
              <w:rPr>
                <w:rFonts w:ascii="Arial" w:hAnsi="Arial" w:cs="Arial"/>
                <w:sz w:val="16"/>
                <w:szCs w:val="16"/>
                <w:lang w:eastAsia="en-GB"/>
              </w:rPr>
            </w:pPr>
            <w:r w:rsidRPr="009E1F32">
              <w:rPr>
                <w:rFonts w:ascii="Arial" w:hAnsi="Arial" w:cs="Arial"/>
                <w:sz w:val="16"/>
                <w:szCs w:val="16"/>
                <w:lang w:eastAsia="en-GB"/>
              </w:rPr>
              <w:t>TELEFONICA S.A.</w:t>
            </w:r>
          </w:p>
        </w:tc>
      </w:tr>
    </w:tbl>
    <w:p w14:paraId="0E5F6ACA" w14:textId="77777777" w:rsidR="009E1F32" w:rsidRDefault="009E1F32">
      <w:bookmarkStart w:id="1" w:name="_GoBack"/>
      <w:bookmarkEnd w:id="1"/>
    </w:p>
    <w:tbl>
      <w:tblPr>
        <w:tblW w:w="6440" w:type="dxa"/>
        <w:tblInd w:w="113" w:type="dxa"/>
        <w:tblLook w:val="04A0" w:firstRow="1" w:lastRow="0" w:firstColumn="1" w:lastColumn="0" w:noHBand="0" w:noVBand="1"/>
      </w:tblPr>
      <w:tblGrid>
        <w:gridCol w:w="980"/>
        <w:gridCol w:w="3940"/>
        <w:gridCol w:w="1520"/>
      </w:tblGrid>
      <w:tr w:rsidR="00E34796" w:rsidRPr="00E34796" w14:paraId="06A1FA65" w14:textId="77777777" w:rsidTr="00E34796">
        <w:trPr>
          <w:trHeight w:val="49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EDCDA47" w14:textId="77777777" w:rsidR="00E34796" w:rsidRPr="00E34796" w:rsidRDefault="00C20158" w:rsidP="00E34796">
            <w:pPr>
              <w:suppressAutoHyphens w:val="0"/>
              <w:rPr>
                <w:rFonts w:ascii="Arial" w:hAnsi="Arial" w:cs="Arial"/>
                <w:b/>
                <w:bCs/>
                <w:color w:val="0000FF"/>
                <w:sz w:val="16"/>
                <w:szCs w:val="16"/>
                <w:u w:val="single"/>
                <w:lang w:eastAsia="en-GB"/>
              </w:rPr>
            </w:pPr>
            <w:hyperlink r:id="rId32" w:history="1">
              <w:r w:rsidR="00E34796" w:rsidRPr="00E34796">
                <w:rPr>
                  <w:rFonts w:ascii="Arial" w:hAnsi="Arial" w:cs="Arial"/>
                  <w:b/>
                  <w:bCs/>
                  <w:color w:val="0000FF"/>
                  <w:sz w:val="16"/>
                  <w:szCs w:val="16"/>
                  <w:u w:val="single"/>
                  <w:lang w:eastAsia="en-GB"/>
                </w:rPr>
                <w:t>s3i180037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9AEC1EA" w14:textId="77777777" w:rsidR="00E34796" w:rsidRPr="00E34796" w:rsidRDefault="00E34796" w:rsidP="00E34796">
            <w:pPr>
              <w:suppressAutoHyphens w:val="0"/>
              <w:rPr>
                <w:rFonts w:ascii="Arial" w:hAnsi="Arial" w:cs="Arial"/>
                <w:sz w:val="16"/>
                <w:szCs w:val="16"/>
                <w:lang w:eastAsia="en-GB"/>
              </w:rPr>
            </w:pPr>
            <w:r w:rsidRPr="00E34796">
              <w:rPr>
                <w:rFonts w:ascii="Arial" w:hAnsi="Arial" w:cs="Arial"/>
                <w:sz w:val="16"/>
                <w:szCs w:val="16"/>
                <w:lang w:eastAsia="en-GB"/>
              </w:rPr>
              <w:t>HI3 EPS</w:t>
            </w:r>
          </w:p>
        </w:tc>
        <w:tc>
          <w:tcPr>
            <w:tcW w:w="1520" w:type="dxa"/>
            <w:tcBorders>
              <w:top w:val="single" w:sz="4" w:space="0" w:color="A6A6A6"/>
              <w:left w:val="nil"/>
              <w:bottom w:val="single" w:sz="4" w:space="0" w:color="A6A6A6"/>
              <w:right w:val="single" w:sz="4" w:space="0" w:color="A6A6A6"/>
            </w:tcBorders>
            <w:shd w:val="clear" w:color="auto" w:fill="auto"/>
            <w:hideMark/>
          </w:tcPr>
          <w:p w14:paraId="20520BF8" w14:textId="77777777" w:rsidR="00E34796" w:rsidRPr="00E34796" w:rsidRDefault="00E34796" w:rsidP="00E34796">
            <w:pPr>
              <w:suppressAutoHyphens w:val="0"/>
              <w:rPr>
                <w:rFonts w:ascii="Arial" w:hAnsi="Arial" w:cs="Arial"/>
                <w:sz w:val="16"/>
                <w:szCs w:val="16"/>
                <w:lang w:eastAsia="en-GB"/>
              </w:rPr>
            </w:pPr>
            <w:r w:rsidRPr="00E34796">
              <w:rPr>
                <w:rFonts w:ascii="Arial" w:hAnsi="Arial" w:cs="Arial"/>
                <w:sz w:val="16"/>
                <w:szCs w:val="16"/>
                <w:lang w:eastAsia="en-GB"/>
              </w:rPr>
              <w:t>C-DOT</w:t>
            </w:r>
          </w:p>
        </w:tc>
      </w:tr>
    </w:tbl>
    <w:p w14:paraId="509A4BB7" w14:textId="452357CB" w:rsidR="00711295" w:rsidRDefault="00711295"/>
    <w:tbl>
      <w:tblPr>
        <w:tblW w:w="6440" w:type="dxa"/>
        <w:tblInd w:w="113" w:type="dxa"/>
        <w:tblLook w:val="04A0" w:firstRow="1" w:lastRow="0" w:firstColumn="1" w:lastColumn="0" w:noHBand="0" w:noVBand="1"/>
      </w:tblPr>
      <w:tblGrid>
        <w:gridCol w:w="980"/>
        <w:gridCol w:w="3940"/>
        <w:gridCol w:w="1520"/>
      </w:tblGrid>
      <w:tr w:rsidR="00F91149" w:rsidRPr="00F91149" w14:paraId="235D0D89" w14:textId="77777777" w:rsidTr="00F91149">
        <w:trPr>
          <w:trHeight w:val="65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6BDC09A" w14:textId="77777777" w:rsidR="00F91149" w:rsidRPr="00F91149" w:rsidRDefault="00C20158" w:rsidP="00F91149">
            <w:pPr>
              <w:suppressAutoHyphens w:val="0"/>
              <w:rPr>
                <w:rFonts w:ascii="Arial" w:hAnsi="Arial" w:cs="Arial"/>
                <w:b/>
                <w:bCs/>
                <w:color w:val="0000FF"/>
                <w:sz w:val="16"/>
                <w:szCs w:val="16"/>
                <w:u w:val="single"/>
                <w:lang w:eastAsia="en-GB"/>
              </w:rPr>
            </w:pPr>
            <w:hyperlink r:id="rId33" w:history="1">
              <w:r w:rsidR="00F91149" w:rsidRPr="00F91149">
                <w:rPr>
                  <w:rFonts w:ascii="Arial" w:hAnsi="Arial" w:cs="Arial"/>
                  <w:b/>
                  <w:bCs/>
                  <w:color w:val="0000FF"/>
                  <w:sz w:val="16"/>
                  <w:szCs w:val="16"/>
                  <w:u w:val="single"/>
                  <w:lang w:eastAsia="en-GB"/>
                </w:rPr>
                <w:t>s3i180046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8928AF2" w14:textId="77777777" w:rsidR="00F91149" w:rsidRPr="00F91149" w:rsidRDefault="00F91149" w:rsidP="00F91149">
            <w:pPr>
              <w:suppressAutoHyphens w:val="0"/>
              <w:rPr>
                <w:rFonts w:ascii="Arial" w:hAnsi="Arial" w:cs="Arial"/>
                <w:sz w:val="16"/>
                <w:szCs w:val="16"/>
                <w:lang w:eastAsia="en-GB"/>
              </w:rPr>
            </w:pPr>
            <w:r w:rsidRPr="00F91149">
              <w:rPr>
                <w:rFonts w:ascii="Arial" w:hAnsi="Arial" w:cs="Arial"/>
                <w:sz w:val="16"/>
                <w:szCs w:val="16"/>
                <w:lang w:eastAsia="en-GB"/>
              </w:rPr>
              <w:t>Stage 3 Corrections for the Register Location event reported by for EPS</w:t>
            </w:r>
          </w:p>
        </w:tc>
        <w:tc>
          <w:tcPr>
            <w:tcW w:w="1520" w:type="dxa"/>
            <w:tcBorders>
              <w:top w:val="single" w:sz="4" w:space="0" w:color="A6A6A6"/>
              <w:left w:val="nil"/>
              <w:bottom w:val="single" w:sz="4" w:space="0" w:color="A6A6A6"/>
              <w:right w:val="single" w:sz="4" w:space="0" w:color="A6A6A6"/>
            </w:tcBorders>
            <w:shd w:val="clear" w:color="auto" w:fill="auto"/>
            <w:hideMark/>
          </w:tcPr>
          <w:p w14:paraId="78E925D3" w14:textId="77777777" w:rsidR="00F91149" w:rsidRPr="00F91149" w:rsidRDefault="00F91149" w:rsidP="00F91149">
            <w:pPr>
              <w:suppressAutoHyphens w:val="0"/>
              <w:rPr>
                <w:rFonts w:ascii="Arial" w:hAnsi="Arial" w:cs="Arial"/>
                <w:sz w:val="16"/>
                <w:szCs w:val="16"/>
                <w:lang w:eastAsia="en-GB"/>
              </w:rPr>
            </w:pPr>
            <w:r w:rsidRPr="00F91149">
              <w:rPr>
                <w:rFonts w:ascii="Arial" w:hAnsi="Arial" w:cs="Arial"/>
                <w:sz w:val="16"/>
                <w:szCs w:val="16"/>
                <w:lang w:eastAsia="en-GB"/>
              </w:rPr>
              <w:t>Nokia Corporation</w:t>
            </w:r>
          </w:p>
        </w:tc>
      </w:tr>
    </w:tbl>
    <w:p w14:paraId="77EBD7BE" w14:textId="2D8C4EB7" w:rsidR="00F91149" w:rsidRDefault="00F91149"/>
    <w:tbl>
      <w:tblPr>
        <w:tblW w:w="6440" w:type="dxa"/>
        <w:tblInd w:w="113" w:type="dxa"/>
        <w:tblLook w:val="04A0" w:firstRow="1" w:lastRow="0" w:firstColumn="1" w:lastColumn="0" w:noHBand="0" w:noVBand="1"/>
      </w:tblPr>
      <w:tblGrid>
        <w:gridCol w:w="980"/>
        <w:gridCol w:w="3940"/>
        <w:gridCol w:w="1520"/>
      </w:tblGrid>
      <w:tr w:rsidR="00983C55" w:rsidRPr="00983C55" w14:paraId="6FCDACF1" w14:textId="77777777" w:rsidTr="00983C55">
        <w:trPr>
          <w:trHeight w:val="77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C7EA720" w14:textId="77777777" w:rsidR="00983C55" w:rsidRPr="00983C55" w:rsidRDefault="00C20158" w:rsidP="00983C55">
            <w:pPr>
              <w:suppressAutoHyphens w:val="0"/>
              <w:rPr>
                <w:rFonts w:ascii="Arial" w:hAnsi="Arial" w:cs="Arial"/>
                <w:b/>
                <w:bCs/>
                <w:color w:val="0000FF"/>
                <w:sz w:val="16"/>
                <w:szCs w:val="16"/>
                <w:u w:val="single"/>
                <w:lang w:eastAsia="en-GB"/>
              </w:rPr>
            </w:pPr>
            <w:hyperlink r:id="rId34" w:history="1">
              <w:r w:rsidR="00983C55" w:rsidRPr="00983C55">
                <w:rPr>
                  <w:rFonts w:ascii="Arial" w:hAnsi="Arial" w:cs="Arial"/>
                  <w:b/>
                  <w:bCs/>
                  <w:color w:val="0000FF"/>
                  <w:sz w:val="16"/>
                  <w:szCs w:val="16"/>
                  <w:u w:val="single"/>
                  <w:lang w:eastAsia="en-GB"/>
                </w:rPr>
                <w:t>s3i180060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1DE6C0A" w14:textId="77777777" w:rsidR="00983C55" w:rsidRPr="00983C55" w:rsidRDefault="00983C55" w:rsidP="00983C55">
            <w:pPr>
              <w:suppressAutoHyphens w:val="0"/>
              <w:rPr>
                <w:rFonts w:ascii="Arial" w:hAnsi="Arial" w:cs="Arial"/>
                <w:sz w:val="16"/>
                <w:szCs w:val="16"/>
                <w:lang w:eastAsia="en-GB"/>
              </w:rPr>
            </w:pPr>
            <w:r w:rsidRPr="00983C55">
              <w:rPr>
                <w:rFonts w:ascii="Arial" w:hAnsi="Arial" w:cs="Arial"/>
                <w:sz w:val="16"/>
                <w:szCs w:val="16"/>
                <w:lang w:eastAsia="en-GB"/>
              </w:rPr>
              <w:t>Discussion paper on MSRP/eRCS in 33108</w:t>
            </w:r>
          </w:p>
        </w:tc>
        <w:tc>
          <w:tcPr>
            <w:tcW w:w="1520" w:type="dxa"/>
            <w:tcBorders>
              <w:top w:val="single" w:sz="4" w:space="0" w:color="A6A6A6"/>
              <w:left w:val="nil"/>
              <w:bottom w:val="single" w:sz="4" w:space="0" w:color="A6A6A6"/>
              <w:right w:val="single" w:sz="4" w:space="0" w:color="A6A6A6"/>
            </w:tcBorders>
            <w:shd w:val="clear" w:color="auto" w:fill="auto"/>
            <w:hideMark/>
          </w:tcPr>
          <w:p w14:paraId="6CE38762" w14:textId="77777777" w:rsidR="00983C55" w:rsidRPr="00983C55" w:rsidRDefault="00983C55" w:rsidP="00983C55">
            <w:pPr>
              <w:suppressAutoHyphens w:val="0"/>
              <w:rPr>
                <w:rFonts w:ascii="Arial" w:hAnsi="Arial" w:cs="Arial"/>
                <w:sz w:val="16"/>
                <w:szCs w:val="16"/>
                <w:lang w:eastAsia="en-GB"/>
              </w:rPr>
            </w:pPr>
            <w:r w:rsidRPr="00983C55">
              <w:rPr>
                <w:rFonts w:ascii="Arial" w:hAnsi="Arial" w:cs="Arial"/>
                <w:sz w:val="16"/>
                <w:szCs w:val="16"/>
                <w:lang w:eastAsia="en-GB"/>
              </w:rPr>
              <w:t>Ministère Economie et Finances</w:t>
            </w:r>
          </w:p>
        </w:tc>
      </w:tr>
    </w:tbl>
    <w:p w14:paraId="7AB48C22" w14:textId="3B4852E5" w:rsidR="00F91149" w:rsidRDefault="00F91149"/>
    <w:p w14:paraId="60A0F0C2" w14:textId="77777777" w:rsidR="00983C55" w:rsidRDefault="00983C55"/>
    <w:tbl>
      <w:tblPr>
        <w:tblW w:w="6440" w:type="dxa"/>
        <w:tblInd w:w="113" w:type="dxa"/>
        <w:tblLook w:val="04A0" w:firstRow="1" w:lastRow="0" w:firstColumn="1" w:lastColumn="0" w:noHBand="0" w:noVBand="1"/>
      </w:tblPr>
      <w:tblGrid>
        <w:gridCol w:w="980"/>
        <w:gridCol w:w="3940"/>
        <w:gridCol w:w="1520"/>
      </w:tblGrid>
      <w:tr w:rsidR="00355839" w:rsidRPr="00355839" w14:paraId="06EE5CAE" w14:textId="77777777" w:rsidTr="00355839">
        <w:trPr>
          <w:trHeight w:val="48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D5540D1" w14:textId="77777777" w:rsidR="00355839" w:rsidRPr="00355839" w:rsidRDefault="00C20158" w:rsidP="00355839">
            <w:pPr>
              <w:suppressAutoHyphens w:val="0"/>
              <w:rPr>
                <w:rFonts w:ascii="Arial" w:hAnsi="Arial" w:cs="Arial"/>
                <w:b/>
                <w:bCs/>
                <w:color w:val="0000FF"/>
                <w:sz w:val="16"/>
                <w:szCs w:val="16"/>
                <w:u w:val="single"/>
                <w:lang w:eastAsia="en-GB"/>
              </w:rPr>
            </w:pPr>
            <w:hyperlink r:id="rId35" w:history="1">
              <w:r w:rsidR="00355839" w:rsidRPr="00355839">
                <w:rPr>
                  <w:rFonts w:ascii="Arial" w:hAnsi="Arial" w:cs="Arial"/>
                  <w:b/>
                  <w:bCs/>
                  <w:color w:val="0000FF"/>
                  <w:sz w:val="16"/>
                  <w:szCs w:val="16"/>
                  <w:u w:val="single"/>
                  <w:lang w:eastAsia="en-GB"/>
                </w:rPr>
                <w:t>s3i180058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AA45536" w14:textId="77777777" w:rsidR="00355839" w:rsidRPr="00355839" w:rsidRDefault="00355839" w:rsidP="00355839">
            <w:pPr>
              <w:suppressAutoHyphens w:val="0"/>
              <w:rPr>
                <w:rFonts w:ascii="Arial" w:hAnsi="Arial" w:cs="Arial"/>
                <w:sz w:val="16"/>
                <w:szCs w:val="16"/>
                <w:lang w:eastAsia="en-GB"/>
              </w:rPr>
            </w:pPr>
            <w:r w:rsidRPr="00355839">
              <w:rPr>
                <w:rFonts w:ascii="Arial" w:hAnsi="Arial" w:cs="Arial"/>
                <w:sz w:val="16"/>
                <w:szCs w:val="16"/>
                <w:lang w:eastAsia="en-GB"/>
              </w:rPr>
              <w:t xml:space="preserve">HI3 EPS </w:t>
            </w:r>
          </w:p>
        </w:tc>
        <w:tc>
          <w:tcPr>
            <w:tcW w:w="1520" w:type="dxa"/>
            <w:tcBorders>
              <w:top w:val="single" w:sz="4" w:space="0" w:color="A6A6A6"/>
              <w:left w:val="nil"/>
              <w:bottom w:val="single" w:sz="4" w:space="0" w:color="A6A6A6"/>
              <w:right w:val="single" w:sz="4" w:space="0" w:color="A6A6A6"/>
            </w:tcBorders>
            <w:shd w:val="clear" w:color="auto" w:fill="auto"/>
            <w:hideMark/>
          </w:tcPr>
          <w:p w14:paraId="3D65D6CD" w14:textId="77777777" w:rsidR="00355839" w:rsidRPr="00355839" w:rsidRDefault="00355839" w:rsidP="00355839">
            <w:pPr>
              <w:suppressAutoHyphens w:val="0"/>
              <w:rPr>
                <w:rFonts w:ascii="Arial" w:hAnsi="Arial" w:cs="Arial"/>
                <w:sz w:val="16"/>
                <w:szCs w:val="16"/>
                <w:lang w:eastAsia="en-GB"/>
              </w:rPr>
            </w:pPr>
            <w:r w:rsidRPr="00355839">
              <w:rPr>
                <w:rFonts w:ascii="Arial" w:hAnsi="Arial" w:cs="Arial"/>
                <w:sz w:val="16"/>
                <w:szCs w:val="16"/>
                <w:lang w:eastAsia="en-GB"/>
              </w:rPr>
              <w:t>C-DOT</w:t>
            </w:r>
          </w:p>
        </w:tc>
      </w:tr>
    </w:tbl>
    <w:p w14:paraId="1B8B74B9" w14:textId="7A5AA621" w:rsidR="00355839" w:rsidRDefault="00355839"/>
    <w:tbl>
      <w:tblPr>
        <w:tblW w:w="6440" w:type="dxa"/>
        <w:tblInd w:w="113" w:type="dxa"/>
        <w:tblLook w:val="04A0" w:firstRow="1" w:lastRow="0" w:firstColumn="1" w:lastColumn="0" w:noHBand="0" w:noVBand="1"/>
      </w:tblPr>
      <w:tblGrid>
        <w:gridCol w:w="980"/>
        <w:gridCol w:w="3940"/>
        <w:gridCol w:w="1520"/>
      </w:tblGrid>
      <w:tr w:rsidR="00355839" w:rsidRPr="00355839" w14:paraId="6DEDC8D0" w14:textId="77777777" w:rsidTr="00355839">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15AB036" w14:textId="77777777" w:rsidR="00355839" w:rsidRPr="00355839" w:rsidRDefault="00C20158" w:rsidP="00355839">
            <w:pPr>
              <w:suppressAutoHyphens w:val="0"/>
              <w:rPr>
                <w:rFonts w:ascii="Arial" w:hAnsi="Arial" w:cs="Arial"/>
                <w:b/>
                <w:bCs/>
                <w:color w:val="0000FF"/>
                <w:sz w:val="16"/>
                <w:szCs w:val="16"/>
                <w:u w:val="single"/>
                <w:lang w:eastAsia="en-GB"/>
              </w:rPr>
            </w:pPr>
            <w:hyperlink r:id="rId36" w:history="1">
              <w:r w:rsidR="00355839" w:rsidRPr="00355839">
                <w:rPr>
                  <w:rFonts w:ascii="Arial" w:hAnsi="Arial" w:cs="Arial"/>
                  <w:b/>
                  <w:bCs/>
                  <w:color w:val="0000FF"/>
                  <w:sz w:val="16"/>
                  <w:szCs w:val="16"/>
                  <w:u w:val="single"/>
                  <w:lang w:eastAsia="en-GB"/>
                </w:rPr>
                <w:t>s3i180059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F26C18A" w14:textId="77777777" w:rsidR="00355839" w:rsidRPr="00355839" w:rsidRDefault="00355839" w:rsidP="00355839">
            <w:pPr>
              <w:suppressAutoHyphens w:val="0"/>
              <w:rPr>
                <w:rFonts w:ascii="Arial" w:hAnsi="Arial" w:cs="Arial"/>
                <w:sz w:val="16"/>
                <w:szCs w:val="16"/>
                <w:lang w:eastAsia="en-GB"/>
              </w:rPr>
            </w:pPr>
            <w:r w:rsidRPr="00355839">
              <w:rPr>
                <w:rFonts w:ascii="Arial" w:hAnsi="Arial" w:cs="Arial"/>
                <w:sz w:val="16"/>
                <w:szCs w:val="16"/>
                <w:lang w:eastAsia="en-GB"/>
              </w:rPr>
              <w:t>IRI Event Sequence Number in Call Related IRI</w:t>
            </w:r>
          </w:p>
        </w:tc>
        <w:tc>
          <w:tcPr>
            <w:tcW w:w="1520" w:type="dxa"/>
            <w:tcBorders>
              <w:top w:val="single" w:sz="4" w:space="0" w:color="A6A6A6"/>
              <w:left w:val="nil"/>
              <w:bottom w:val="single" w:sz="4" w:space="0" w:color="A6A6A6"/>
              <w:right w:val="single" w:sz="4" w:space="0" w:color="A6A6A6"/>
            </w:tcBorders>
            <w:shd w:val="clear" w:color="auto" w:fill="auto"/>
            <w:hideMark/>
          </w:tcPr>
          <w:p w14:paraId="5CDB8E45" w14:textId="77777777" w:rsidR="00355839" w:rsidRPr="00355839" w:rsidRDefault="00355839" w:rsidP="00355839">
            <w:pPr>
              <w:suppressAutoHyphens w:val="0"/>
              <w:rPr>
                <w:rFonts w:ascii="Arial" w:hAnsi="Arial" w:cs="Arial"/>
                <w:sz w:val="16"/>
                <w:szCs w:val="16"/>
                <w:lang w:eastAsia="en-GB"/>
              </w:rPr>
            </w:pPr>
            <w:r w:rsidRPr="00355839">
              <w:rPr>
                <w:rFonts w:ascii="Arial" w:hAnsi="Arial" w:cs="Arial"/>
                <w:sz w:val="16"/>
                <w:szCs w:val="16"/>
                <w:lang w:eastAsia="en-GB"/>
              </w:rPr>
              <w:t>TSDSI</w:t>
            </w:r>
          </w:p>
        </w:tc>
      </w:tr>
    </w:tbl>
    <w:p w14:paraId="02A4364E" w14:textId="77777777" w:rsidR="00355839" w:rsidRPr="007C48AC" w:rsidRDefault="00355839"/>
    <w:p w14:paraId="065AEAC2" w14:textId="77777777" w:rsidR="0061250E" w:rsidRPr="007C48AC" w:rsidRDefault="0061250E">
      <w:pPr>
        <w:pStyle w:val="Heading2"/>
        <w:rPr>
          <w:i w:val="0"/>
          <w:color w:val="000000"/>
        </w:rPr>
      </w:pPr>
      <w:r w:rsidRPr="007C48AC">
        <w:rPr>
          <w:i w:val="0"/>
          <w:color w:val="000000"/>
        </w:rPr>
        <w:t>9.</w:t>
      </w:r>
      <w:r w:rsidR="00D06C0C" w:rsidRPr="007C48AC">
        <w:rPr>
          <w:i w:val="0"/>
          <w:color w:val="000000"/>
        </w:rPr>
        <w:t xml:space="preserve">2  Release </w:t>
      </w:r>
      <w:r w:rsidR="00E073F7" w:rsidRPr="007C48AC">
        <w:rPr>
          <w:i w:val="0"/>
          <w:color w:val="000000"/>
        </w:rPr>
        <w:t>1</w:t>
      </w:r>
      <w:r w:rsidR="00B97A9C">
        <w:rPr>
          <w:i w:val="0"/>
          <w:color w:val="000000"/>
        </w:rPr>
        <w:t>5</w:t>
      </w:r>
      <w:r w:rsidR="003205BF" w:rsidRPr="007C48AC">
        <w:rPr>
          <w:i w:val="0"/>
          <w:color w:val="000000"/>
        </w:rPr>
        <w:t xml:space="preserve">  33.108 v1</w:t>
      </w:r>
      <w:r w:rsidR="002E0518" w:rsidRPr="007C48AC">
        <w:rPr>
          <w:i w:val="0"/>
          <w:color w:val="000000"/>
        </w:rPr>
        <w:t>4</w:t>
      </w:r>
      <w:r w:rsidR="00D06C0C" w:rsidRPr="007C48AC">
        <w:rPr>
          <w:i w:val="0"/>
          <w:color w:val="000000"/>
        </w:rPr>
        <w:t>.</w:t>
      </w:r>
      <w:r w:rsidR="00B97A9C">
        <w:rPr>
          <w:i w:val="0"/>
          <w:color w:val="000000"/>
        </w:rPr>
        <w:t>3</w:t>
      </w:r>
      <w:r w:rsidRPr="007C48AC">
        <w:rPr>
          <w:i w:val="0"/>
          <w:color w:val="000000"/>
        </w:rPr>
        <w:t>.0</w:t>
      </w:r>
    </w:p>
    <w:p w14:paraId="119AB14A" w14:textId="77777777" w:rsidR="00A02142" w:rsidRDefault="00A02142" w:rsidP="003B2E6E">
      <w:pPr>
        <w:rPr>
          <w:rFonts w:ascii="Arial" w:hAnsi="Arial" w:cs="Arial"/>
          <w:b/>
          <w:bCs/>
          <w:color w:val="0000FF"/>
          <w:sz w:val="16"/>
          <w:szCs w:val="16"/>
          <w:u w:val="single"/>
          <w:lang w:eastAsia="en-GB"/>
        </w:rPr>
      </w:pPr>
    </w:p>
    <w:tbl>
      <w:tblPr>
        <w:tblW w:w="6440" w:type="dxa"/>
        <w:tblInd w:w="113" w:type="dxa"/>
        <w:tblLook w:val="04A0" w:firstRow="1" w:lastRow="0" w:firstColumn="1" w:lastColumn="0" w:noHBand="0" w:noVBand="1"/>
      </w:tblPr>
      <w:tblGrid>
        <w:gridCol w:w="980"/>
        <w:gridCol w:w="3940"/>
        <w:gridCol w:w="1520"/>
      </w:tblGrid>
      <w:tr w:rsidR="00711295" w:rsidRPr="00711295" w14:paraId="4649B2BD" w14:textId="77777777" w:rsidTr="00711295">
        <w:trPr>
          <w:trHeight w:val="68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309F9EC" w14:textId="77777777" w:rsidR="00711295" w:rsidRPr="00711295" w:rsidRDefault="00C20158" w:rsidP="00711295">
            <w:pPr>
              <w:suppressAutoHyphens w:val="0"/>
              <w:rPr>
                <w:rFonts w:ascii="Arial" w:hAnsi="Arial" w:cs="Arial"/>
                <w:b/>
                <w:bCs/>
                <w:color w:val="0000FF"/>
                <w:sz w:val="16"/>
                <w:szCs w:val="16"/>
                <w:u w:val="single"/>
                <w:lang w:eastAsia="en-GB"/>
              </w:rPr>
            </w:pPr>
            <w:hyperlink r:id="rId37" w:history="1">
              <w:r w:rsidR="00711295" w:rsidRPr="00711295">
                <w:rPr>
                  <w:rFonts w:ascii="Arial" w:hAnsi="Arial" w:cs="Arial"/>
                  <w:b/>
                  <w:bCs/>
                  <w:color w:val="0000FF"/>
                  <w:sz w:val="16"/>
                  <w:szCs w:val="16"/>
                  <w:u w:val="single"/>
                  <w:lang w:eastAsia="en-GB"/>
                </w:rPr>
                <w:t>s3i180028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0C5A35C" w14:textId="77777777" w:rsidR="00711295" w:rsidRPr="00711295" w:rsidRDefault="00711295" w:rsidP="00711295">
            <w:pPr>
              <w:suppressAutoHyphens w:val="0"/>
              <w:rPr>
                <w:rFonts w:ascii="Arial" w:hAnsi="Arial" w:cs="Arial"/>
                <w:sz w:val="16"/>
                <w:szCs w:val="16"/>
                <w:lang w:eastAsia="en-GB"/>
              </w:rPr>
            </w:pPr>
            <w:r w:rsidRPr="00711295">
              <w:rPr>
                <w:rFonts w:ascii="Arial" w:hAnsi="Arial" w:cs="Arial"/>
                <w:sz w:val="16"/>
                <w:szCs w:val="16"/>
                <w:lang w:eastAsia="en-GB"/>
              </w:rPr>
              <w:t>33.108 CTL-3</w:t>
            </w:r>
          </w:p>
        </w:tc>
        <w:tc>
          <w:tcPr>
            <w:tcW w:w="1520" w:type="dxa"/>
            <w:tcBorders>
              <w:top w:val="single" w:sz="4" w:space="0" w:color="A6A6A6"/>
              <w:left w:val="nil"/>
              <w:bottom w:val="single" w:sz="4" w:space="0" w:color="A6A6A6"/>
              <w:right w:val="single" w:sz="4" w:space="0" w:color="A6A6A6"/>
            </w:tcBorders>
            <w:shd w:val="clear" w:color="auto" w:fill="auto"/>
            <w:hideMark/>
          </w:tcPr>
          <w:p w14:paraId="7918C4FA" w14:textId="77777777" w:rsidR="00711295" w:rsidRPr="00711295" w:rsidRDefault="00711295" w:rsidP="00711295">
            <w:pPr>
              <w:suppressAutoHyphens w:val="0"/>
              <w:rPr>
                <w:rFonts w:ascii="Arial" w:hAnsi="Arial" w:cs="Arial"/>
                <w:sz w:val="16"/>
                <w:szCs w:val="16"/>
                <w:lang w:eastAsia="en-GB"/>
              </w:rPr>
            </w:pPr>
            <w:r w:rsidRPr="00711295">
              <w:rPr>
                <w:rFonts w:ascii="Arial" w:hAnsi="Arial" w:cs="Arial"/>
                <w:sz w:val="16"/>
                <w:szCs w:val="16"/>
                <w:lang w:eastAsia="en-GB"/>
              </w:rPr>
              <w:t>OTD</w:t>
            </w:r>
          </w:p>
        </w:tc>
      </w:tr>
    </w:tbl>
    <w:p w14:paraId="616CE193" w14:textId="77777777" w:rsidR="00711295" w:rsidRDefault="00711295" w:rsidP="003B2E6E">
      <w:pPr>
        <w:rPr>
          <w:rFonts w:ascii="Arial" w:hAnsi="Arial" w:cs="Arial"/>
          <w:b/>
          <w:bCs/>
          <w:color w:val="0000FF"/>
          <w:sz w:val="16"/>
          <w:szCs w:val="16"/>
          <w:u w:val="single"/>
          <w:lang w:eastAsia="en-GB"/>
        </w:rPr>
      </w:pPr>
    </w:p>
    <w:tbl>
      <w:tblPr>
        <w:tblW w:w="6440" w:type="dxa"/>
        <w:tblInd w:w="113" w:type="dxa"/>
        <w:tblLook w:val="04A0" w:firstRow="1" w:lastRow="0" w:firstColumn="1" w:lastColumn="0" w:noHBand="0" w:noVBand="1"/>
      </w:tblPr>
      <w:tblGrid>
        <w:gridCol w:w="980"/>
        <w:gridCol w:w="3940"/>
        <w:gridCol w:w="1520"/>
      </w:tblGrid>
      <w:tr w:rsidR="00E34796" w:rsidRPr="00E34796" w14:paraId="4AA05FD9" w14:textId="77777777" w:rsidTr="00E34796">
        <w:trPr>
          <w:trHeight w:val="65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117A305" w14:textId="77777777" w:rsidR="00E34796" w:rsidRPr="00E34796" w:rsidRDefault="00C20158" w:rsidP="00E34796">
            <w:pPr>
              <w:suppressAutoHyphens w:val="0"/>
              <w:rPr>
                <w:rFonts w:ascii="Arial" w:hAnsi="Arial" w:cs="Arial"/>
                <w:b/>
                <w:bCs/>
                <w:color w:val="0000FF"/>
                <w:sz w:val="16"/>
                <w:szCs w:val="16"/>
                <w:u w:val="single"/>
                <w:lang w:eastAsia="en-GB"/>
              </w:rPr>
            </w:pPr>
            <w:hyperlink r:id="rId38" w:history="1">
              <w:r w:rsidR="00E34796" w:rsidRPr="00E34796">
                <w:rPr>
                  <w:rFonts w:ascii="Arial" w:hAnsi="Arial" w:cs="Arial"/>
                  <w:b/>
                  <w:bCs/>
                  <w:color w:val="0000FF"/>
                  <w:sz w:val="16"/>
                  <w:szCs w:val="16"/>
                  <w:u w:val="single"/>
                  <w:lang w:eastAsia="en-GB"/>
                </w:rPr>
                <w:t>s3i180036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2D5E723" w14:textId="77777777" w:rsidR="00E34796" w:rsidRPr="00E34796" w:rsidRDefault="00E34796" w:rsidP="00E34796">
            <w:pPr>
              <w:suppressAutoHyphens w:val="0"/>
              <w:rPr>
                <w:rFonts w:ascii="Arial" w:hAnsi="Arial" w:cs="Arial"/>
                <w:sz w:val="16"/>
                <w:szCs w:val="16"/>
                <w:lang w:eastAsia="en-GB"/>
              </w:rPr>
            </w:pPr>
            <w:r w:rsidRPr="00E34796">
              <w:rPr>
                <w:rFonts w:ascii="Arial" w:hAnsi="Arial" w:cs="Arial"/>
                <w:sz w:val="16"/>
                <w:szCs w:val="16"/>
                <w:lang w:eastAsia="en-GB"/>
              </w:rPr>
              <w:t>Missing Abbreviations added</w:t>
            </w:r>
          </w:p>
        </w:tc>
        <w:tc>
          <w:tcPr>
            <w:tcW w:w="1520" w:type="dxa"/>
            <w:tcBorders>
              <w:top w:val="single" w:sz="4" w:space="0" w:color="A6A6A6"/>
              <w:left w:val="nil"/>
              <w:bottom w:val="single" w:sz="4" w:space="0" w:color="A6A6A6"/>
              <w:right w:val="single" w:sz="4" w:space="0" w:color="A6A6A6"/>
            </w:tcBorders>
            <w:shd w:val="clear" w:color="auto" w:fill="auto"/>
            <w:hideMark/>
          </w:tcPr>
          <w:p w14:paraId="5310E7FB" w14:textId="77777777" w:rsidR="00E34796" w:rsidRPr="00E34796" w:rsidRDefault="00E34796" w:rsidP="00E34796">
            <w:pPr>
              <w:suppressAutoHyphens w:val="0"/>
              <w:rPr>
                <w:rFonts w:ascii="Arial" w:hAnsi="Arial" w:cs="Arial"/>
                <w:sz w:val="16"/>
                <w:szCs w:val="16"/>
                <w:lang w:eastAsia="en-GB"/>
              </w:rPr>
            </w:pPr>
            <w:r w:rsidRPr="00E34796">
              <w:rPr>
                <w:rFonts w:ascii="Arial" w:hAnsi="Arial" w:cs="Arial"/>
                <w:sz w:val="16"/>
                <w:szCs w:val="16"/>
                <w:lang w:eastAsia="en-GB"/>
              </w:rPr>
              <w:t>C-DOT</w:t>
            </w:r>
          </w:p>
        </w:tc>
      </w:tr>
    </w:tbl>
    <w:p w14:paraId="5D9E5C41" w14:textId="320D1776" w:rsidR="00711295" w:rsidRDefault="00711295" w:rsidP="003B2E6E">
      <w:pPr>
        <w:rPr>
          <w:rFonts w:ascii="Arial" w:hAnsi="Arial" w:cs="Arial"/>
          <w:b/>
          <w:bCs/>
          <w:color w:val="0000FF"/>
          <w:sz w:val="16"/>
          <w:szCs w:val="16"/>
          <w:u w:val="single"/>
          <w:lang w:eastAsia="en-GB"/>
        </w:rPr>
      </w:pPr>
    </w:p>
    <w:tbl>
      <w:tblPr>
        <w:tblW w:w="6440" w:type="dxa"/>
        <w:tblInd w:w="113" w:type="dxa"/>
        <w:tblLook w:val="04A0" w:firstRow="1" w:lastRow="0" w:firstColumn="1" w:lastColumn="0" w:noHBand="0" w:noVBand="1"/>
      </w:tblPr>
      <w:tblGrid>
        <w:gridCol w:w="980"/>
        <w:gridCol w:w="3940"/>
        <w:gridCol w:w="1520"/>
      </w:tblGrid>
      <w:tr w:rsidR="00355839" w:rsidRPr="00355839" w14:paraId="1C64A062" w14:textId="77777777" w:rsidTr="00355839">
        <w:trPr>
          <w:trHeight w:val="64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4845965" w14:textId="77777777" w:rsidR="00355839" w:rsidRPr="00355839" w:rsidRDefault="00C20158" w:rsidP="00355839">
            <w:pPr>
              <w:suppressAutoHyphens w:val="0"/>
              <w:rPr>
                <w:rFonts w:ascii="Arial" w:hAnsi="Arial" w:cs="Arial"/>
                <w:b/>
                <w:bCs/>
                <w:color w:val="0000FF"/>
                <w:sz w:val="16"/>
                <w:szCs w:val="16"/>
                <w:u w:val="single"/>
                <w:lang w:eastAsia="en-GB"/>
              </w:rPr>
            </w:pPr>
            <w:hyperlink r:id="rId39" w:history="1">
              <w:r w:rsidR="00355839" w:rsidRPr="00355839">
                <w:rPr>
                  <w:rFonts w:ascii="Arial" w:hAnsi="Arial" w:cs="Arial"/>
                  <w:b/>
                  <w:bCs/>
                  <w:color w:val="0000FF"/>
                  <w:sz w:val="16"/>
                  <w:szCs w:val="16"/>
                  <w:u w:val="single"/>
                  <w:lang w:eastAsia="en-GB"/>
                </w:rPr>
                <w:t>s3i180054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4662060" w14:textId="77777777" w:rsidR="00355839" w:rsidRPr="00355839" w:rsidRDefault="00355839" w:rsidP="00355839">
            <w:pPr>
              <w:suppressAutoHyphens w:val="0"/>
              <w:rPr>
                <w:rFonts w:ascii="Arial" w:hAnsi="Arial" w:cs="Arial"/>
                <w:sz w:val="16"/>
                <w:szCs w:val="16"/>
                <w:lang w:eastAsia="en-GB"/>
              </w:rPr>
            </w:pPr>
            <w:r w:rsidRPr="00355839">
              <w:rPr>
                <w:rFonts w:ascii="Arial" w:hAnsi="Arial" w:cs="Arial"/>
                <w:sz w:val="16"/>
                <w:szCs w:val="16"/>
                <w:lang w:eastAsia="en-GB"/>
              </w:rPr>
              <w:t>Missing IRI events fields</w:t>
            </w:r>
          </w:p>
        </w:tc>
        <w:tc>
          <w:tcPr>
            <w:tcW w:w="1520" w:type="dxa"/>
            <w:tcBorders>
              <w:top w:val="single" w:sz="4" w:space="0" w:color="A6A6A6"/>
              <w:left w:val="nil"/>
              <w:bottom w:val="single" w:sz="4" w:space="0" w:color="A6A6A6"/>
              <w:right w:val="single" w:sz="4" w:space="0" w:color="A6A6A6"/>
            </w:tcBorders>
            <w:shd w:val="clear" w:color="auto" w:fill="auto"/>
            <w:hideMark/>
          </w:tcPr>
          <w:p w14:paraId="3CF4F4EB" w14:textId="77777777" w:rsidR="00355839" w:rsidRPr="00355839" w:rsidRDefault="00355839" w:rsidP="00355839">
            <w:pPr>
              <w:suppressAutoHyphens w:val="0"/>
              <w:rPr>
                <w:rFonts w:ascii="Arial" w:hAnsi="Arial" w:cs="Arial"/>
                <w:sz w:val="16"/>
                <w:szCs w:val="16"/>
                <w:lang w:eastAsia="en-GB"/>
              </w:rPr>
            </w:pPr>
            <w:r w:rsidRPr="00355839">
              <w:rPr>
                <w:rFonts w:ascii="Arial" w:hAnsi="Arial" w:cs="Arial"/>
                <w:sz w:val="16"/>
                <w:szCs w:val="16"/>
                <w:lang w:eastAsia="en-GB"/>
              </w:rPr>
              <w:t>C-DOT</w:t>
            </w:r>
          </w:p>
        </w:tc>
      </w:tr>
    </w:tbl>
    <w:p w14:paraId="3B49D612" w14:textId="77777777" w:rsidR="00355839" w:rsidRDefault="00355839" w:rsidP="003B2E6E">
      <w:pPr>
        <w:rPr>
          <w:rFonts w:ascii="Arial" w:hAnsi="Arial" w:cs="Arial"/>
          <w:b/>
          <w:bCs/>
          <w:color w:val="0000FF"/>
          <w:sz w:val="16"/>
          <w:szCs w:val="16"/>
          <w:u w:val="single"/>
          <w:lang w:eastAsia="en-GB"/>
        </w:rPr>
      </w:pPr>
    </w:p>
    <w:p w14:paraId="68ECD789" w14:textId="6CD77999" w:rsidR="00E06C9F" w:rsidRPr="007C48AC" w:rsidRDefault="00E06C9F" w:rsidP="003B2E6E"/>
    <w:p w14:paraId="4F809511" w14:textId="66651771" w:rsidR="00EC5A12" w:rsidRDefault="00EC5A12" w:rsidP="00EC5A12">
      <w:pPr>
        <w:pStyle w:val="Heading1"/>
        <w:rPr>
          <w:color w:val="000000"/>
        </w:rPr>
      </w:pPr>
      <w:r w:rsidRPr="007C48AC">
        <w:rPr>
          <w:color w:val="000000"/>
        </w:rPr>
        <w:t xml:space="preserve">10 </w:t>
      </w:r>
      <w:r>
        <w:rPr>
          <w:color w:val="000000"/>
        </w:rPr>
        <w:t>Draft TS 33.126</w:t>
      </w:r>
    </w:p>
    <w:tbl>
      <w:tblPr>
        <w:tblW w:w="6440" w:type="dxa"/>
        <w:tblInd w:w="113" w:type="dxa"/>
        <w:tblLook w:val="04A0" w:firstRow="1" w:lastRow="0" w:firstColumn="1" w:lastColumn="0" w:noHBand="0" w:noVBand="1"/>
      </w:tblPr>
      <w:tblGrid>
        <w:gridCol w:w="980"/>
        <w:gridCol w:w="3940"/>
        <w:gridCol w:w="1520"/>
      </w:tblGrid>
      <w:tr w:rsidR="00E34796" w:rsidRPr="00E34796" w14:paraId="614B9029" w14:textId="77777777" w:rsidTr="00E34796">
        <w:trPr>
          <w:trHeight w:val="60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0F05EF3" w14:textId="77777777" w:rsidR="00E34796" w:rsidRPr="00E34796" w:rsidRDefault="00C20158" w:rsidP="00E34796">
            <w:pPr>
              <w:suppressAutoHyphens w:val="0"/>
              <w:rPr>
                <w:rFonts w:ascii="Arial" w:hAnsi="Arial" w:cs="Arial"/>
                <w:b/>
                <w:bCs/>
                <w:color w:val="0000FF"/>
                <w:sz w:val="16"/>
                <w:szCs w:val="16"/>
                <w:u w:val="single"/>
                <w:lang w:eastAsia="en-GB"/>
              </w:rPr>
            </w:pPr>
            <w:hyperlink r:id="rId40" w:history="1">
              <w:r w:rsidR="00E34796" w:rsidRPr="00E34796">
                <w:rPr>
                  <w:rFonts w:ascii="Arial" w:hAnsi="Arial" w:cs="Arial"/>
                  <w:b/>
                  <w:bCs/>
                  <w:color w:val="0000FF"/>
                  <w:sz w:val="16"/>
                  <w:szCs w:val="16"/>
                  <w:u w:val="single"/>
                  <w:lang w:eastAsia="en-GB"/>
                </w:rPr>
                <w:t>s3i180038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0774C26" w14:textId="77777777" w:rsidR="00E34796" w:rsidRPr="00E34796" w:rsidRDefault="00E34796" w:rsidP="00E34796">
            <w:pPr>
              <w:suppressAutoHyphens w:val="0"/>
              <w:rPr>
                <w:rFonts w:ascii="Arial" w:hAnsi="Arial" w:cs="Arial"/>
                <w:sz w:val="16"/>
                <w:szCs w:val="16"/>
                <w:lang w:eastAsia="en-GB"/>
              </w:rPr>
            </w:pPr>
            <w:r w:rsidRPr="00E34796">
              <w:rPr>
                <w:rFonts w:ascii="Arial" w:hAnsi="Arial" w:cs="Arial"/>
                <w:sz w:val="16"/>
                <w:szCs w:val="16"/>
                <w:lang w:eastAsia="en-GB"/>
              </w:rPr>
              <w:t>meeting input v0.0.7  DTS 33.126</w:t>
            </w:r>
          </w:p>
        </w:tc>
        <w:tc>
          <w:tcPr>
            <w:tcW w:w="1520" w:type="dxa"/>
            <w:tcBorders>
              <w:top w:val="single" w:sz="4" w:space="0" w:color="A6A6A6"/>
              <w:left w:val="nil"/>
              <w:bottom w:val="single" w:sz="4" w:space="0" w:color="A6A6A6"/>
              <w:right w:val="single" w:sz="4" w:space="0" w:color="A6A6A6"/>
            </w:tcBorders>
            <w:shd w:val="clear" w:color="auto" w:fill="auto"/>
            <w:hideMark/>
          </w:tcPr>
          <w:p w14:paraId="4BB1064D" w14:textId="77777777" w:rsidR="00E34796" w:rsidRPr="00E34796" w:rsidRDefault="00E34796" w:rsidP="00E34796">
            <w:pPr>
              <w:suppressAutoHyphens w:val="0"/>
              <w:rPr>
                <w:rFonts w:ascii="Arial" w:hAnsi="Arial" w:cs="Arial"/>
                <w:sz w:val="16"/>
                <w:szCs w:val="16"/>
                <w:lang w:eastAsia="en-GB"/>
              </w:rPr>
            </w:pPr>
            <w:r w:rsidRPr="00E34796">
              <w:rPr>
                <w:rFonts w:ascii="Arial" w:hAnsi="Arial" w:cs="Arial"/>
                <w:sz w:val="16"/>
                <w:szCs w:val="16"/>
                <w:lang w:eastAsia="en-GB"/>
              </w:rPr>
              <w:t>PIDS</w:t>
            </w:r>
          </w:p>
        </w:tc>
      </w:tr>
    </w:tbl>
    <w:p w14:paraId="650E0AEB" w14:textId="77777777" w:rsidR="00E34796" w:rsidRPr="00E34796" w:rsidRDefault="00E34796" w:rsidP="00E34796"/>
    <w:tbl>
      <w:tblPr>
        <w:tblW w:w="6440" w:type="dxa"/>
        <w:tblInd w:w="113" w:type="dxa"/>
        <w:tblLook w:val="04A0" w:firstRow="1" w:lastRow="0" w:firstColumn="1" w:lastColumn="0" w:noHBand="0" w:noVBand="1"/>
      </w:tblPr>
      <w:tblGrid>
        <w:gridCol w:w="980"/>
        <w:gridCol w:w="3940"/>
        <w:gridCol w:w="1520"/>
      </w:tblGrid>
      <w:tr w:rsidR="00711295" w:rsidRPr="00711295" w14:paraId="03705B3C" w14:textId="77777777" w:rsidTr="00E34796">
        <w:trPr>
          <w:trHeight w:val="79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0ABB783" w14:textId="77777777" w:rsidR="00711295" w:rsidRPr="00711295" w:rsidRDefault="00C20158" w:rsidP="00711295">
            <w:pPr>
              <w:suppressAutoHyphens w:val="0"/>
              <w:rPr>
                <w:rFonts w:ascii="Arial" w:hAnsi="Arial" w:cs="Arial"/>
                <w:b/>
                <w:bCs/>
                <w:color w:val="0000FF"/>
                <w:sz w:val="16"/>
                <w:szCs w:val="16"/>
                <w:u w:val="single"/>
                <w:lang w:eastAsia="en-GB"/>
              </w:rPr>
            </w:pPr>
            <w:hyperlink r:id="rId41" w:history="1">
              <w:r w:rsidR="00711295" w:rsidRPr="00711295">
                <w:rPr>
                  <w:rFonts w:ascii="Arial" w:hAnsi="Arial" w:cs="Arial"/>
                  <w:b/>
                  <w:bCs/>
                  <w:color w:val="0000FF"/>
                  <w:sz w:val="16"/>
                  <w:szCs w:val="16"/>
                  <w:u w:val="single"/>
                  <w:lang w:eastAsia="en-GB"/>
                </w:rPr>
                <w:t>s3i180033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6ABE33F" w14:textId="77777777" w:rsidR="00711295" w:rsidRPr="00711295" w:rsidRDefault="00711295" w:rsidP="00711295">
            <w:pPr>
              <w:suppressAutoHyphens w:val="0"/>
              <w:rPr>
                <w:rFonts w:ascii="Arial" w:hAnsi="Arial" w:cs="Arial"/>
                <w:sz w:val="16"/>
                <w:szCs w:val="16"/>
                <w:lang w:eastAsia="en-GB"/>
              </w:rPr>
            </w:pPr>
            <w:r w:rsidRPr="00711295">
              <w:rPr>
                <w:rFonts w:ascii="Arial" w:hAnsi="Arial" w:cs="Arial"/>
                <w:sz w:val="16"/>
                <w:szCs w:val="16"/>
                <w:lang w:eastAsia="en-GB"/>
              </w:rPr>
              <w:t>TS 33.126: Dialed Digit Extraction Stage 1 Requirements</w:t>
            </w:r>
          </w:p>
        </w:tc>
        <w:tc>
          <w:tcPr>
            <w:tcW w:w="1520" w:type="dxa"/>
            <w:tcBorders>
              <w:top w:val="single" w:sz="4" w:space="0" w:color="A6A6A6"/>
              <w:left w:val="nil"/>
              <w:bottom w:val="single" w:sz="4" w:space="0" w:color="A6A6A6"/>
              <w:right w:val="single" w:sz="4" w:space="0" w:color="A6A6A6"/>
            </w:tcBorders>
            <w:shd w:val="clear" w:color="auto" w:fill="auto"/>
            <w:hideMark/>
          </w:tcPr>
          <w:p w14:paraId="4B39CCBD" w14:textId="77777777" w:rsidR="00711295" w:rsidRPr="00711295" w:rsidRDefault="00711295" w:rsidP="00711295">
            <w:pPr>
              <w:suppressAutoHyphens w:val="0"/>
              <w:rPr>
                <w:rFonts w:ascii="Arial" w:hAnsi="Arial" w:cs="Arial"/>
                <w:sz w:val="16"/>
                <w:szCs w:val="16"/>
                <w:lang w:eastAsia="en-GB"/>
              </w:rPr>
            </w:pPr>
            <w:r w:rsidRPr="00711295">
              <w:rPr>
                <w:rFonts w:ascii="Arial" w:hAnsi="Arial" w:cs="Arial"/>
                <w:sz w:val="16"/>
                <w:szCs w:val="16"/>
                <w:lang w:eastAsia="en-GB"/>
              </w:rPr>
              <w:t>OTD</w:t>
            </w:r>
          </w:p>
        </w:tc>
      </w:tr>
    </w:tbl>
    <w:p w14:paraId="12E398B3" w14:textId="3AF96A90" w:rsidR="00665EB1" w:rsidRDefault="00665EB1" w:rsidP="003B2E6E"/>
    <w:p w14:paraId="0D79ED02" w14:textId="17FA8AD6" w:rsidR="00E34796" w:rsidRDefault="00E34796" w:rsidP="003B2E6E"/>
    <w:p w14:paraId="01AD0172" w14:textId="28AF3DAB" w:rsidR="00E34796" w:rsidRDefault="00E34796" w:rsidP="003B2E6E"/>
    <w:p w14:paraId="65DD86DC" w14:textId="77777777" w:rsidR="00E34796" w:rsidRDefault="00E34796" w:rsidP="003B2E6E"/>
    <w:p w14:paraId="4D7BA186" w14:textId="77777777" w:rsidR="00A02142" w:rsidRDefault="00A02142" w:rsidP="003B2E6E"/>
    <w:p w14:paraId="0F780ACD" w14:textId="700A4B30" w:rsidR="00A02142" w:rsidRPr="007C48AC" w:rsidRDefault="00A02142" w:rsidP="00A02142">
      <w:pPr>
        <w:pStyle w:val="Heading1"/>
        <w:rPr>
          <w:color w:val="000000"/>
          <w:sz w:val="24"/>
          <w:szCs w:val="24"/>
        </w:rPr>
      </w:pPr>
      <w:r w:rsidRPr="007C48AC">
        <w:rPr>
          <w:color w:val="000000"/>
        </w:rPr>
        <w:t>1</w:t>
      </w:r>
      <w:r>
        <w:rPr>
          <w:color w:val="000000"/>
        </w:rPr>
        <w:t>1</w:t>
      </w:r>
      <w:r w:rsidRPr="007C48AC">
        <w:rPr>
          <w:color w:val="000000"/>
        </w:rPr>
        <w:t xml:space="preserve"> </w:t>
      </w:r>
      <w:r>
        <w:rPr>
          <w:color w:val="000000"/>
        </w:rPr>
        <w:t>Draft TS 33.127 &amp; 33.128</w:t>
      </w:r>
    </w:p>
    <w:tbl>
      <w:tblPr>
        <w:tblW w:w="6440" w:type="dxa"/>
        <w:tblInd w:w="113" w:type="dxa"/>
        <w:tblLook w:val="04A0" w:firstRow="1" w:lastRow="0" w:firstColumn="1" w:lastColumn="0" w:noHBand="0" w:noVBand="1"/>
      </w:tblPr>
      <w:tblGrid>
        <w:gridCol w:w="980"/>
        <w:gridCol w:w="3940"/>
        <w:gridCol w:w="1520"/>
      </w:tblGrid>
      <w:tr w:rsidR="00E34796" w:rsidRPr="00E34796" w14:paraId="009DEABB" w14:textId="77777777" w:rsidTr="00E34796">
        <w:trPr>
          <w:trHeight w:val="48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71BBF84" w14:textId="77777777" w:rsidR="00E34796" w:rsidRPr="00E34796" w:rsidRDefault="00C20158" w:rsidP="00E34796">
            <w:pPr>
              <w:suppressAutoHyphens w:val="0"/>
              <w:rPr>
                <w:rFonts w:ascii="Arial" w:hAnsi="Arial" w:cs="Arial"/>
                <w:b/>
                <w:bCs/>
                <w:color w:val="0000FF"/>
                <w:sz w:val="16"/>
                <w:szCs w:val="16"/>
                <w:u w:val="single"/>
                <w:lang w:eastAsia="en-GB"/>
              </w:rPr>
            </w:pPr>
            <w:hyperlink r:id="rId42" w:history="1">
              <w:r w:rsidR="00E34796" w:rsidRPr="00E34796">
                <w:rPr>
                  <w:rFonts w:ascii="Arial" w:hAnsi="Arial" w:cs="Arial"/>
                  <w:b/>
                  <w:bCs/>
                  <w:color w:val="0000FF"/>
                  <w:sz w:val="16"/>
                  <w:szCs w:val="16"/>
                  <w:u w:val="single"/>
                  <w:lang w:eastAsia="en-GB"/>
                </w:rPr>
                <w:t>s3i180035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E8EE027" w14:textId="77777777" w:rsidR="00E34796" w:rsidRPr="00E34796" w:rsidRDefault="00E34796" w:rsidP="00E34796">
            <w:pPr>
              <w:suppressAutoHyphens w:val="0"/>
              <w:rPr>
                <w:rFonts w:ascii="Arial" w:hAnsi="Arial" w:cs="Arial"/>
                <w:sz w:val="16"/>
                <w:szCs w:val="16"/>
                <w:lang w:eastAsia="en-GB"/>
              </w:rPr>
            </w:pPr>
            <w:r w:rsidRPr="00E34796">
              <w:rPr>
                <w:rFonts w:ascii="Arial" w:hAnsi="Arial" w:cs="Arial"/>
                <w:sz w:val="16"/>
                <w:szCs w:val="16"/>
                <w:lang w:eastAsia="en-GB"/>
              </w:rPr>
              <w:t>5G Lawful Interception Architecture</w:t>
            </w:r>
          </w:p>
        </w:tc>
        <w:tc>
          <w:tcPr>
            <w:tcW w:w="1520" w:type="dxa"/>
            <w:tcBorders>
              <w:top w:val="single" w:sz="4" w:space="0" w:color="A6A6A6"/>
              <w:left w:val="nil"/>
              <w:bottom w:val="single" w:sz="4" w:space="0" w:color="A6A6A6"/>
              <w:right w:val="single" w:sz="4" w:space="0" w:color="A6A6A6"/>
            </w:tcBorders>
            <w:shd w:val="clear" w:color="auto" w:fill="auto"/>
            <w:hideMark/>
          </w:tcPr>
          <w:p w14:paraId="5A3A10A8" w14:textId="77777777" w:rsidR="00E34796" w:rsidRPr="00E34796" w:rsidRDefault="00E34796" w:rsidP="00E34796">
            <w:pPr>
              <w:suppressAutoHyphens w:val="0"/>
              <w:rPr>
                <w:rFonts w:ascii="Arial" w:hAnsi="Arial" w:cs="Arial"/>
                <w:sz w:val="16"/>
                <w:szCs w:val="16"/>
                <w:lang w:eastAsia="en-GB"/>
              </w:rPr>
            </w:pPr>
            <w:r w:rsidRPr="00E34796">
              <w:rPr>
                <w:rFonts w:ascii="Arial" w:hAnsi="Arial" w:cs="Arial"/>
                <w:sz w:val="16"/>
                <w:szCs w:val="16"/>
                <w:lang w:eastAsia="en-GB"/>
              </w:rPr>
              <w:t>OTD</w:t>
            </w:r>
          </w:p>
        </w:tc>
      </w:tr>
    </w:tbl>
    <w:p w14:paraId="4418343C" w14:textId="048709E9" w:rsidR="00EC5A12" w:rsidRDefault="00EC5A12" w:rsidP="003B2E6E"/>
    <w:tbl>
      <w:tblPr>
        <w:tblW w:w="6440" w:type="dxa"/>
        <w:tblInd w:w="113" w:type="dxa"/>
        <w:tblLook w:val="04A0" w:firstRow="1" w:lastRow="0" w:firstColumn="1" w:lastColumn="0" w:noHBand="0" w:noVBand="1"/>
      </w:tblPr>
      <w:tblGrid>
        <w:gridCol w:w="980"/>
        <w:gridCol w:w="3940"/>
        <w:gridCol w:w="1520"/>
      </w:tblGrid>
      <w:tr w:rsidR="00355839" w:rsidRPr="00355839" w14:paraId="6CEDCB9C" w14:textId="77777777" w:rsidTr="00355839">
        <w:trPr>
          <w:trHeight w:val="54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859DF05" w14:textId="77777777" w:rsidR="00355839" w:rsidRPr="00355839" w:rsidRDefault="00C20158" w:rsidP="00355839">
            <w:pPr>
              <w:suppressAutoHyphens w:val="0"/>
              <w:rPr>
                <w:rFonts w:ascii="Arial" w:hAnsi="Arial" w:cs="Arial"/>
                <w:b/>
                <w:bCs/>
                <w:color w:val="0000FF"/>
                <w:sz w:val="16"/>
                <w:szCs w:val="16"/>
                <w:u w:val="single"/>
                <w:lang w:eastAsia="en-GB"/>
              </w:rPr>
            </w:pPr>
            <w:hyperlink r:id="rId43" w:history="1">
              <w:r w:rsidR="00355839" w:rsidRPr="00355839">
                <w:rPr>
                  <w:rFonts w:ascii="Arial" w:hAnsi="Arial" w:cs="Arial"/>
                  <w:b/>
                  <w:bCs/>
                  <w:color w:val="0000FF"/>
                  <w:sz w:val="16"/>
                  <w:szCs w:val="16"/>
                  <w:u w:val="single"/>
                  <w:lang w:eastAsia="en-GB"/>
                </w:rPr>
                <w:t>s3i180056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ACD88F2" w14:textId="77777777" w:rsidR="00355839" w:rsidRPr="00355839" w:rsidRDefault="00355839" w:rsidP="00355839">
            <w:pPr>
              <w:suppressAutoHyphens w:val="0"/>
              <w:rPr>
                <w:rFonts w:ascii="Arial" w:hAnsi="Arial" w:cs="Arial"/>
                <w:sz w:val="16"/>
                <w:szCs w:val="16"/>
                <w:lang w:eastAsia="en-GB"/>
              </w:rPr>
            </w:pPr>
            <w:r w:rsidRPr="00355839">
              <w:rPr>
                <w:rFonts w:ascii="Arial" w:hAnsi="Arial" w:cs="Arial"/>
                <w:sz w:val="16"/>
                <w:szCs w:val="16"/>
                <w:lang w:eastAsia="en-GB"/>
              </w:rPr>
              <w:t>DTS 33 127 v000a</w:t>
            </w:r>
          </w:p>
        </w:tc>
        <w:tc>
          <w:tcPr>
            <w:tcW w:w="1520" w:type="dxa"/>
            <w:tcBorders>
              <w:top w:val="single" w:sz="4" w:space="0" w:color="A6A6A6"/>
              <w:left w:val="nil"/>
              <w:bottom w:val="single" w:sz="4" w:space="0" w:color="A6A6A6"/>
              <w:right w:val="single" w:sz="4" w:space="0" w:color="A6A6A6"/>
            </w:tcBorders>
            <w:shd w:val="clear" w:color="auto" w:fill="auto"/>
            <w:hideMark/>
          </w:tcPr>
          <w:p w14:paraId="3A0BACB7" w14:textId="77777777" w:rsidR="00355839" w:rsidRPr="00355839" w:rsidRDefault="00355839" w:rsidP="00355839">
            <w:pPr>
              <w:suppressAutoHyphens w:val="0"/>
              <w:rPr>
                <w:rFonts w:ascii="Arial" w:hAnsi="Arial" w:cs="Arial"/>
                <w:sz w:val="16"/>
                <w:szCs w:val="16"/>
                <w:lang w:eastAsia="en-GB"/>
              </w:rPr>
            </w:pPr>
            <w:r w:rsidRPr="00355839">
              <w:rPr>
                <w:rFonts w:ascii="Arial" w:hAnsi="Arial" w:cs="Arial"/>
                <w:sz w:val="16"/>
                <w:szCs w:val="16"/>
                <w:lang w:eastAsia="en-GB"/>
              </w:rPr>
              <w:t>BT plc</w:t>
            </w:r>
          </w:p>
        </w:tc>
      </w:tr>
    </w:tbl>
    <w:p w14:paraId="4B93D987" w14:textId="77777777" w:rsidR="00A02142" w:rsidRPr="007C48AC" w:rsidRDefault="00A02142" w:rsidP="003B2E6E"/>
    <w:p w14:paraId="6F98B843" w14:textId="369C4CAB" w:rsidR="0061250E" w:rsidRPr="007C48AC" w:rsidRDefault="00EC5A12">
      <w:pPr>
        <w:pStyle w:val="Heading1"/>
        <w:rPr>
          <w:color w:val="000000"/>
          <w:sz w:val="24"/>
          <w:szCs w:val="24"/>
        </w:rPr>
      </w:pPr>
      <w:r>
        <w:rPr>
          <w:color w:val="000000"/>
        </w:rPr>
        <w:lastRenderedPageBreak/>
        <w:t>1</w:t>
      </w:r>
      <w:r w:rsidR="00A02142">
        <w:rPr>
          <w:color w:val="000000"/>
        </w:rPr>
        <w:t>2</w:t>
      </w:r>
      <w:r w:rsidR="0061250E" w:rsidRPr="007C48AC">
        <w:rPr>
          <w:color w:val="000000"/>
        </w:rPr>
        <w:t xml:space="preserve"> Continued Discussion and New Business</w:t>
      </w:r>
    </w:p>
    <w:p w14:paraId="50E1D3B5" w14:textId="7B1D7220" w:rsidR="0061250E" w:rsidRPr="007C48AC" w:rsidRDefault="00EC5A12">
      <w:pPr>
        <w:pStyle w:val="Heading2"/>
        <w:rPr>
          <w:i w:val="0"/>
          <w:color w:val="000000"/>
          <w:sz w:val="24"/>
          <w:szCs w:val="24"/>
        </w:rPr>
      </w:pPr>
      <w:r>
        <w:rPr>
          <w:i w:val="0"/>
          <w:color w:val="000000"/>
          <w:sz w:val="24"/>
          <w:szCs w:val="24"/>
        </w:rPr>
        <w:t>1</w:t>
      </w:r>
      <w:r w:rsidR="00A02142">
        <w:rPr>
          <w:i w:val="0"/>
          <w:color w:val="000000"/>
          <w:sz w:val="24"/>
          <w:szCs w:val="24"/>
        </w:rPr>
        <w:t>2</w:t>
      </w:r>
      <w:r w:rsidR="0061250E" w:rsidRPr="007C48AC">
        <w:rPr>
          <w:i w:val="0"/>
          <w:color w:val="000000"/>
          <w:sz w:val="24"/>
          <w:szCs w:val="24"/>
        </w:rPr>
        <w:t xml:space="preserve">.1 </w:t>
      </w:r>
      <w:r w:rsidR="00C33E9B" w:rsidRPr="007C48AC">
        <w:rPr>
          <w:i w:val="0"/>
          <w:color w:val="000000"/>
          <w:sz w:val="24"/>
          <w:szCs w:val="24"/>
        </w:rPr>
        <w:t xml:space="preserve">S8HR, </w:t>
      </w:r>
      <w:r w:rsidR="0061250E" w:rsidRPr="007C48AC">
        <w:rPr>
          <w:i w:val="0"/>
          <w:color w:val="000000"/>
          <w:sz w:val="24"/>
          <w:szCs w:val="24"/>
        </w:rPr>
        <w:t xml:space="preserve">VoLTE </w:t>
      </w:r>
      <w:r w:rsidR="00D23F85" w:rsidRPr="007C48AC">
        <w:rPr>
          <w:i w:val="0"/>
          <w:color w:val="000000"/>
          <w:sz w:val="24"/>
          <w:szCs w:val="24"/>
        </w:rPr>
        <w:t xml:space="preserve">&amp; </w:t>
      </w:r>
      <w:r w:rsidR="0061250E" w:rsidRPr="007C48AC">
        <w:rPr>
          <w:i w:val="0"/>
          <w:color w:val="000000"/>
          <w:sz w:val="24"/>
          <w:szCs w:val="24"/>
        </w:rPr>
        <w:t>Roaming</w:t>
      </w:r>
      <w:r w:rsidR="00012398" w:rsidRPr="007C48AC">
        <w:rPr>
          <w:i w:val="0"/>
          <w:color w:val="000000"/>
          <w:sz w:val="24"/>
          <w:szCs w:val="24"/>
        </w:rPr>
        <w:t xml:space="preserve"> (inc TR 33.827 v14.0.0)</w:t>
      </w:r>
    </w:p>
    <w:p w14:paraId="028399DA" w14:textId="77777777" w:rsidR="00FB341F" w:rsidRPr="007C48AC" w:rsidRDefault="00B91F8A" w:rsidP="00012398">
      <w:r>
        <w:t xml:space="preserve">No Contributions </w:t>
      </w:r>
    </w:p>
    <w:p w14:paraId="0DB20489" w14:textId="77777777" w:rsidR="00036DAF" w:rsidRPr="007C48AC" w:rsidRDefault="00036DAF" w:rsidP="00012398"/>
    <w:p w14:paraId="0164A210" w14:textId="626EB4F1" w:rsidR="00744FB9" w:rsidRPr="007C48AC" w:rsidRDefault="00EC5A12">
      <w:pPr>
        <w:pStyle w:val="Heading2"/>
        <w:rPr>
          <w:i w:val="0"/>
          <w:color w:val="000000"/>
          <w:sz w:val="24"/>
          <w:szCs w:val="24"/>
        </w:rPr>
      </w:pPr>
      <w:r>
        <w:rPr>
          <w:i w:val="0"/>
          <w:color w:val="000000"/>
          <w:sz w:val="24"/>
          <w:szCs w:val="24"/>
        </w:rPr>
        <w:t>1</w:t>
      </w:r>
      <w:r w:rsidR="00A02142">
        <w:rPr>
          <w:i w:val="0"/>
          <w:color w:val="000000"/>
          <w:sz w:val="24"/>
          <w:szCs w:val="24"/>
        </w:rPr>
        <w:t>2</w:t>
      </w:r>
      <w:r w:rsidR="00744FB9" w:rsidRPr="007C48AC">
        <w:rPr>
          <w:i w:val="0"/>
          <w:color w:val="000000"/>
          <w:sz w:val="24"/>
          <w:szCs w:val="24"/>
        </w:rPr>
        <w:t xml:space="preserve">.2 </w:t>
      </w:r>
      <w:r w:rsidR="00012398" w:rsidRPr="007C48AC">
        <w:rPr>
          <w:i w:val="0"/>
          <w:color w:val="000000"/>
          <w:sz w:val="24"/>
          <w:szCs w:val="24"/>
        </w:rPr>
        <w:t>5G</w:t>
      </w:r>
      <w:r w:rsidR="00A02142">
        <w:rPr>
          <w:i w:val="0"/>
          <w:color w:val="000000"/>
          <w:sz w:val="24"/>
          <w:szCs w:val="24"/>
        </w:rPr>
        <w:t xml:space="preserve"> (Excluding 126,127,128)</w:t>
      </w:r>
    </w:p>
    <w:p w14:paraId="0CAA0354" w14:textId="77777777" w:rsidR="00EC5A12" w:rsidRPr="007C48AC" w:rsidRDefault="00651A39">
      <w:pPr>
        <w:rPr>
          <w:rFonts w:ascii="Arial" w:hAnsi="Arial" w:cs="Arial"/>
          <w:b/>
          <w:bCs/>
          <w:sz w:val="20"/>
          <w:szCs w:val="20"/>
        </w:rPr>
      </w:pPr>
      <w:r w:rsidRPr="007C48AC">
        <w:rPr>
          <w:rFonts w:ascii="Arial" w:hAnsi="Arial" w:cs="Arial"/>
          <w:b/>
          <w:bCs/>
          <w:color w:val="0000FF"/>
          <w:sz w:val="16"/>
          <w:szCs w:val="16"/>
          <w:u w:val="single"/>
          <w:lang w:eastAsia="en-GB"/>
        </w:rPr>
        <w:t xml:space="preserve"> </w:t>
      </w:r>
    </w:p>
    <w:tbl>
      <w:tblPr>
        <w:tblW w:w="6440" w:type="dxa"/>
        <w:tblInd w:w="113" w:type="dxa"/>
        <w:tblLook w:val="04A0" w:firstRow="1" w:lastRow="0" w:firstColumn="1" w:lastColumn="0" w:noHBand="0" w:noVBand="1"/>
      </w:tblPr>
      <w:tblGrid>
        <w:gridCol w:w="980"/>
        <w:gridCol w:w="3940"/>
        <w:gridCol w:w="1520"/>
      </w:tblGrid>
      <w:tr w:rsidR="00E34796" w:rsidRPr="00E34796" w14:paraId="4FEEC466" w14:textId="77777777" w:rsidTr="00E34796">
        <w:trPr>
          <w:trHeight w:val="58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C12E43F" w14:textId="77777777" w:rsidR="00E34796" w:rsidRPr="00E34796" w:rsidRDefault="00C20158" w:rsidP="00E34796">
            <w:pPr>
              <w:suppressAutoHyphens w:val="0"/>
              <w:rPr>
                <w:rFonts w:ascii="Arial" w:hAnsi="Arial" w:cs="Arial"/>
                <w:b/>
                <w:bCs/>
                <w:color w:val="0000FF"/>
                <w:sz w:val="16"/>
                <w:szCs w:val="16"/>
                <w:u w:val="single"/>
                <w:lang w:eastAsia="en-GB"/>
              </w:rPr>
            </w:pPr>
            <w:hyperlink r:id="rId44" w:history="1">
              <w:r w:rsidR="00E34796" w:rsidRPr="00E34796">
                <w:rPr>
                  <w:rFonts w:ascii="Arial" w:hAnsi="Arial" w:cs="Arial"/>
                  <w:b/>
                  <w:bCs/>
                  <w:color w:val="0000FF"/>
                  <w:sz w:val="16"/>
                  <w:szCs w:val="16"/>
                  <w:u w:val="single"/>
                  <w:lang w:eastAsia="en-GB"/>
                </w:rPr>
                <w:t>s3i180034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BCB34D5" w14:textId="77777777" w:rsidR="00E34796" w:rsidRPr="00E34796" w:rsidRDefault="00E34796" w:rsidP="00E34796">
            <w:pPr>
              <w:suppressAutoHyphens w:val="0"/>
              <w:rPr>
                <w:rFonts w:ascii="Arial" w:hAnsi="Arial" w:cs="Arial"/>
                <w:sz w:val="16"/>
                <w:szCs w:val="16"/>
                <w:lang w:eastAsia="en-GB"/>
              </w:rPr>
            </w:pPr>
            <w:r w:rsidRPr="00E34796">
              <w:rPr>
                <w:rFonts w:ascii="Arial" w:hAnsi="Arial" w:cs="Arial"/>
                <w:sz w:val="16"/>
                <w:szCs w:val="16"/>
                <w:lang w:eastAsia="en-GB"/>
              </w:rPr>
              <w:t>Impact of eSIM on LI</w:t>
            </w:r>
          </w:p>
        </w:tc>
        <w:tc>
          <w:tcPr>
            <w:tcW w:w="1520" w:type="dxa"/>
            <w:tcBorders>
              <w:top w:val="single" w:sz="4" w:space="0" w:color="A6A6A6"/>
              <w:left w:val="nil"/>
              <w:bottom w:val="single" w:sz="4" w:space="0" w:color="A6A6A6"/>
              <w:right w:val="single" w:sz="4" w:space="0" w:color="A6A6A6"/>
            </w:tcBorders>
            <w:shd w:val="clear" w:color="auto" w:fill="auto"/>
            <w:hideMark/>
          </w:tcPr>
          <w:p w14:paraId="2DB6913E" w14:textId="77777777" w:rsidR="00E34796" w:rsidRPr="00E34796" w:rsidRDefault="00E34796" w:rsidP="00E34796">
            <w:pPr>
              <w:suppressAutoHyphens w:val="0"/>
              <w:rPr>
                <w:rFonts w:ascii="Arial" w:hAnsi="Arial" w:cs="Arial"/>
                <w:sz w:val="16"/>
                <w:szCs w:val="16"/>
                <w:lang w:eastAsia="en-GB"/>
              </w:rPr>
            </w:pPr>
            <w:r w:rsidRPr="00E34796">
              <w:rPr>
                <w:rFonts w:ascii="Arial" w:hAnsi="Arial" w:cs="Arial"/>
                <w:sz w:val="16"/>
                <w:szCs w:val="16"/>
                <w:lang w:eastAsia="en-GB"/>
              </w:rPr>
              <w:t>OTD</w:t>
            </w:r>
          </w:p>
        </w:tc>
      </w:tr>
    </w:tbl>
    <w:p w14:paraId="70D02C73" w14:textId="77777777" w:rsidR="00036DAF" w:rsidRPr="007C48AC" w:rsidRDefault="00036DAF">
      <w:pPr>
        <w:rPr>
          <w:rFonts w:ascii="Arial" w:hAnsi="Arial" w:cs="Arial"/>
          <w:b/>
          <w:bCs/>
          <w:sz w:val="20"/>
          <w:szCs w:val="20"/>
        </w:rPr>
      </w:pPr>
    </w:p>
    <w:p w14:paraId="7D46270B" w14:textId="77777777" w:rsidR="00036DAF" w:rsidRPr="007C48AC" w:rsidRDefault="00036DAF">
      <w:pPr>
        <w:rPr>
          <w:rFonts w:ascii="Arial" w:hAnsi="Arial" w:cs="Arial"/>
          <w:b/>
          <w:bCs/>
          <w:sz w:val="20"/>
          <w:szCs w:val="20"/>
        </w:rPr>
      </w:pPr>
    </w:p>
    <w:p w14:paraId="0754C729" w14:textId="79CD7853" w:rsidR="006B406E" w:rsidRDefault="00EC5A12">
      <w:pPr>
        <w:pStyle w:val="Heading2"/>
        <w:rPr>
          <w:i w:val="0"/>
          <w:color w:val="000000"/>
          <w:sz w:val="24"/>
        </w:rPr>
      </w:pPr>
      <w:r>
        <w:rPr>
          <w:i w:val="0"/>
          <w:color w:val="000000"/>
          <w:sz w:val="24"/>
        </w:rPr>
        <w:t>1</w:t>
      </w:r>
      <w:r w:rsidR="00A02142">
        <w:rPr>
          <w:i w:val="0"/>
          <w:color w:val="000000"/>
          <w:sz w:val="24"/>
        </w:rPr>
        <w:t>2</w:t>
      </w:r>
      <w:r w:rsidR="00B75606" w:rsidRPr="007C48AC">
        <w:rPr>
          <w:i w:val="0"/>
          <w:color w:val="000000"/>
          <w:sz w:val="24"/>
        </w:rPr>
        <w:t>.3</w:t>
      </w:r>
      <w:r w:rsidR="0061250E" w:rsidRPr="007C48AC">
        <w:rPr>
          <w:i w:val="0"/>
          <w:color w:val="000000"/>
          <w:sz w:val="24"/>
        </w:rPr>
        <w:t xml:space="preserve"> </w:t>
      </w:r>
      <w:r w:rsidR="00777163" w:rsidRPr="007C48AC">
        <w:rPr>
          <w:i w:val="0"/>
          <w:color w:val="000000"/>
          <w:sz w:val="24"/>
        </w:rPr>
        <w:t>WID</w:t>
      </w:r>
      <w:r w:rsidR="00374F1F" w:rsidRPr="007C48AC">
        <w:rPr>
          <w:i w:val="0"/>
          <w:color w:val="000000"/>
          <w:sz w:val="24"/>
        </w:rPr>
        <w:t>s</w:t>
      </w:r>
    </w:p>
    <w:p w14:paraId="41F52A8C" w14:textId="74A93B3E" w:rsidR="00A02142" w:rsidRDefault="00A02142" w:rsidP="00A02142"/>
    <w:p w14:paraId="1B52B455" w14:textId="77777777" w:rsidR="00A02142" w:rsidRPr="00A02142" w:rsidRDefault="00A02142" w:rsidP="00A02142"/>
    <w:p w14:paraId="3546E720" w14:textId="503FE539" w:rsidR="008C2C66" w:rsidRPr="007C48AC" w:rsidRDefault="0048670A">
      <w:pPr>
        <w:pStyle w:val="Heading2"/>
        <w:rPr>
          <w:i w:val="0"/>
          <w:color w:val="000000"/>
          <w:sz w:val="24"/>
        </w:rPr>
      </w:pPr>
      <w:r w:rsidRPr="007C48AC">
        <w:rPr>
          <w:i w:val="0"/>
          <w:color w:val="000000"/>
          <w:sz w:val="24"/>
        </w:rPr>
        <w:t>1</w:t>
      </w:r>
      <w:r w:rsidR="00A02142">
        <w:rPr>
          <w:i w:val="0"/>
          <w:color w:val="000000"/>
          <w:sz w:val="24"/>
        </w:rPr>
        <w:t>2</w:t>
      </w:r>
      <w:r w:rsidRPr="007C48AC">
        <w:rPr>
          <w:i w:val="0"/>
          <w:color w:val="000000"/>
          <w:sz w:val="24"/>
        </w:rPr>
        <w:t>.4</w:t>
      </w:r>
      <w:r w:rsidR="006B406E" w:rsidRPr="007C48AC">
        <w:rPr>
          <w:i w:val="0"/>
          <w:color w:val="000000"/>
          <w:sz w:val="24"/>
        </w:rPr>
        <w:t xml:space="preserve"> </w:t>
      </w:r>
      <w:r w:rsidR="00A647B2" w:rsidRPr="007C48AC">
        <w:rPr>
          <w:i w:val="0"/>
          <w:color w:val="000000"/>
          <w:sz w:val="24"/>
        </w:rPr>
        <w:t>R15 LI TR 33.842</w:t>
      </w:r>
    </w:p>
    <w:tbl>
      <w:tblPr>
        <w:tblW w:w="6440" w:type="dxa"/>
        <w:tblInd w:w="113" w:type="dxa"/>
        <w:tblLook w:val="04A0" w:firstRow="1" w:lastRow="0" w:firstColumn="1" w:lastColumn="0" w:noHBand="0" w:noVBand="1"/>
      </w:tblPr>
      <w:tblGrid>
        <w:gridCol w:w="980"/>
        <w:gridCol w:w="3940"/>
        <w:gridCol w:w="1520"/>
      </w:tblGrid>
      <w:tr w:rsidR="008C3AE8" w:rsidRPr="008C3AE8" w14:paraId="2246201F" w14:textId="77777777" w:rsidTr="008C3AE8">
        <w:trPr>
          <w:trHeight w:val="60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6DF6FD9" w14:textId="77777777" w:rsidR="008C3AE8" w:rsidRPr="008C3AE8" w:rsidRDefault="00C20158" w:rsidP="008C3AE8">
            <w:pPr>
              <w:suppressAutoHyphens w:val="0"/>
              <w:rPr>
                <w:rFonts w:ascii="Arial" w:hAnsi="Arial" w:cs="Arial"/>
                <w:b/>
                <w:bCs/>
                <w:color w:val="0000FF"/>
                <w:sz w:val="16"/>
                <w:szCs w:val="16"/>
                <w:u w:val="single"/>
                <w:lang w:eastAsia="en-GB"/>
              </w:rPr>
            </w:pPr>
            <w:hyperlink r:id="rId45" w:history="1">
              <w:r w:rsidR="008C3AE8" w:rsidRPr="008C3AE8">
                <w:rPr>
                  <w:rFonts w:ascii="Arial" w:hAnsi="Arial" w:cs="Arial"/>
                  <w:b/>
                  <w:bCs/>
                  <w:color w:val="0000FF"/>
                  <w:sz w:val="16"/>
                  <w:szCs w:val="16"/>
                  <w:u w:val="single"/>
                  <w:lang w:eastAsia="en-GB"/>
                </w:rPr>
                <w:t>s3i180009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4D2C826" w14:textId="77777777" w:rsidR="008C3AE8" w:rsidRPr="008C3AE8" w:rsidRDefault="008C3AE8" w:rsidP="008C3AE8">
            <w:pPr>
              <w:suppressAutoHyphens w:val="0"/>
              <w:rPr>
                <w:rFonts w:ascii="Arial" w:hAnsi="Arial" w:cs="Arial"/>
                <w:sz w:val="16"/>
                <w:szCs w:val="16"/>
                <w:lang w:eastAsia="en-GB"/>
              </w:rPr>
            </w:pPr>
            <w:r w:rsidRPr="008C3AE8">
              <w:rPr>
                <w:rFonts w:ascii="Arial" w:hAnsi="Arial" w:cs="Arial"/>
                <w:sz w:val="16"/>
                <w:szCs w:val="16"/>
                <w:lang w:eastAsia="en-GB"/>
              </w:rPr>
              <w:t>LI architecture for 5G, changes to the clause 5.2.16 of TR 33.842</w:t>
            </w:r>
          </w:p>
        </w:tc>
        <w:tc>
          <w:tcPr>
            <w:tcW w:w="1520" w:type="dxa"/>
            <w:tcBorders>
              <w:top w:val="single" w:sz="4" w:space="0" w:color="A6A6A6"/>
              <w:left w:val="nil"/>
              <w:bottom w:val="single" w:sz="4" w:space="0" w:color="A6A6A6"/>
              <w:right w:val="single" w:sz="4" w:space="0" w:color="A6A6A6"/>
            </w:tcBorders>
            <w:shd w:val="clear" w:color="auto" w:fill="auto"/>
            <w:hideMark/>
          </w:tcPr>
          <w:p w14:paraId="35553E5C" w14:textId="77777777" w:rsidR="008C3AE8" w:rsidRPr="008C3AE8" w:rsidRDefault="008C3AE8" w:rsidP="008C3AE8">
            <w:pPr>
              <w:suppressAutoHyphens w:val="0"/>
              <w:rPr>
                <w:rFonts w:ascii="Arial" w:hAnsi="Arial" w:cs="Arial"/>
                <w:sz w:val="16"/>
                <w:szCs w:val="16"/>
                <w:lang w:eastAsia="en-GB"/>
              </w:rPr>
            </w:pPr>
            <w:r w:rsidRPr="008C3AE8">
              <w:rPr>
                <w:rFonts w:ascii="Arial" w:hAnsi="Arial" w:cs="Arial"/>
                <w:sz w:val="16"/>
                <w:szCs w:val="16"/>
                <w:lang w:eastAsia="en-GB"/>
              </w:rPr>
              <w:t>Nokia Corporation</w:t>
            </w:r>
          </w:p>
        </w:tc>
      </w:tr>
    </w:tbl>
    <w:p w14:paraId="02EAFBD8" w14:textId="1653F70D" w:rsidR="003B2E6E" w:rsidRDefault="003B2E6E">
      <w:pPr>
        <w:rPr>
          <w:rFonts w:ascii="Arial" w:hAnsi="Arial" w:cs="Arial"/>
          <w:b/>
          <w:color w:val="000000"/>
        </w:rPr>
      </w:pPr>
    </w:p>
    <w:tbl>
      <w:tblPr>
        <w:tblW w:w="6440" w:type="dxa"/>
        <w:tblInd w:w="113" w:type="dxa"/>
        <w:tblLook w:val="04A0" w:firstRow="1" w:lastRow="0" w:firstColumn="1" w:lastColumn="0" w:noHBand="0" w:noVBand="1"/>
      </w:tblPr>
      <w:tblGrid>
        <w:gridCol w:w="980"/>
        <w:gridCol w:w="3940"/>
        <w:gridCol w:w="1520"/>
      </w:tblGrid>
      <w:tr w:rsidR="008C3AE8" w:rsidRPr="008C3AE8" w14:paraId="47FFA53D" w14:textId="77777777" w:rsidTr="008C3AE8">
        <w:trPr>
          <w:trHeight w:val="68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9E2CBF5" w14:textId="77777777" w:rsidR="008C3AE8" w:rsidRPr="008C3AE8" w:rsidRDefault="00C20158" w:rsidP="008C3AE8">
            <w:pPr>
              <w:suppressAutoHyphens w:val="0"/>
              <w:rPr>
                <w:rFonts w:ascii="Arial" w:hAnsi="Arial" w:cs="Arial"/>
                <w:b/>
                <w:bCs/>
                <w:color w:val="0000FF"/>
                <w:sz w:val="16"/>
                <w:szCs w:val="16"/>
                <w:u w:val="single"/>
                <w:lang w:eastAsia="en-GB"/>
              </w:rPr>
            </w:pPr>
            <w:hyperlink r:id="rId46" w:history="1">
              <w:r w:rsidR="008C3AE8" w:rsidRPr="008C3AE8">
                <w:rPr>
                  <w:rFonts w:ascii="Arial" w:hAnsi="Arial" w:cs="Arial"/>
                  <w:b/>
                  <w:bCs/>
                  <w:color w:val="0000FF"/>
                  <w:sz w:val="16"/>
                  <w:szCs w:val="16"/>
                  <w:u w:val="single"/>
                  <w:lang w:eastAsia="en-GB"/>
                </w:rPr>
                <w:t>s3i180010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CB73CD0" w14:textId="77777777" w:rsidR="008C3AE8" w:rsidRPr="008C3AE8" w:rsidRDefault="008C3AE8" w:rsidP="008C3AE8">
            <w:pPr>
              <w:suppressAutoHyphens w:val="0"/>
              <w:rPr>
                <w:rFonts w:ascii="Arial" w:hAnsi="Arial" w:cs="Arial"/>
                <w:sz w:val="16"/>
                <w:szCs w:val="16"/>
                <w:lang w:eastAsia="en-GB"/>
              </w:rPr>
            </w:pPr>
            <w:r w:rsidRPr="008C3AE8">
              <w:rPr>
                <w:rFonts w:ascii="Arial" w:hAnsi="Arial" w:cs="Arial"/>
                <w:sz w:val="16"/>
                <w:szCs w:val="16"/>
                <w:lang w:eastAsia="en-GB"/>
              </w:rPr>
              <w:t>LI architecture for 5G, for LI for AMF (new key issue # 2.17)</w:t>
            </w:r>
          </w:p>
        </w:tc>
        <w:tc>
          <w:tcPr>
            <w:tcW w:w="1520" w:type="dxa"/>
            <w:tcBorders>
              <w:top w:val="single" w:sz="4" w:space="0" w:color="A6A6A6"/>
              <w:left w:val="nil"/>
              <w:bottom w:val="single" w:sz="4" w:space="0" w:color="A6A6A6"/>
              <w:right w:val="single" w:sz="4" w:space="0" w:color="A6A6A6"/>
            </w:tcBorders>
            <w:shd w:val="clear" w:color="auto" w:fill="auto"/>
            <w:hideMark/>
          </w:tcPr>
          <w:p w14:paraId="2CA4C3FE" w14:textId="77777777" w:rsidR="008C3AE8" w:rsidRPr="008C3AE8" w:rsidRDefault="008C3AE8" w:rsidP="008C3AE8">
            <w:pPr>
              <w:suppressAutoHyphens w:val="0"/>
              <w:rPr>
                <w:rFonts w:ascii="Arial" w:hAnsi="Arial" w:cs="Arial"/>
                <w:sz w:val="16"/>
                <w:szCs w:val="16"/>
                <w:lang w:eastAsia="en-GB"/>
              </w:rPr>
            </w:pPr>
            <w:r w:rsidRPr="008C3AE8">
              <w:rPr>
                <w:rFonts w:ascii="Arial" w:hAnsi="Arial" w:cs="Arial"/>
                <w:sz w:val="16"/>
                <w:szCs w:val="16"/>
                <w:lang w:eastAsia="en-GB"/>
              </w:rPr>
              <w:t>Nokia Corporation</w:t>
            </w:r>
          </w:p>
        </w:tc>
      </w:tr>
    </w:tbl>
    <w:p w14:paraId="2E3973C8" w14:textId="02CB8929" w:rsidR="008C3AE8" w:rsidRDefault="008C3AE8">
      <w:pPr>
        <w:rPr>
          <w:rFonts w:ascii="Arial" w:hAnsi="Arial" w:cs="Arial"/>
          <w:b/>
          <w:color w:val="000000"/>
        </w:rPr>
      </w:pPr>
    </w:p>
    <w:tbl>
      <w:tblPr>
        <w:tblW w:w="6440" w:type="dxa"/>
        <w:tblInd w:w="113" w:type="dxa"/>
        <w:tblLook w:val="04A0" w:firstRow="1" w:lastRow="0" w:firstColumn="1" w:lastColumn="0" w:noHBand="0" w:noVBand="1"/>
      </w:tblPr>
      <w:tblGrid>
        <w:gridCol w:w="980"/>
        <w:gridCol w:w="3940"/>
        <w:gridCol w:w="1520"/>
      </w:tblGrid>
      <w:tr w:rsidR="008C3AE8" w:rsidRPr="008C3AE8" w14:paraId="0F3FF680" w14:textId="77777777" w:rsidTr="008C3AE8">
        <w:trPr>
          <w:trHeight w:val="70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785F06B" w14:textId="77777777" w:rsidR="008C3AE8" w:rsidRPr="008C3AE8" w:rsidRDefault="00C20158" w:rsidP="008C3AE8">
            <w:pPr>
              <w:suppressAutoHyphens w:val="0"/>
              <w:rPr>
                <w:rFonts w:ascii="Arial" w:hAnsi="Arial" w:cs="Arial"/>
                <w:b/>
                <w:bCs/>
                <w:color w:val="0000FF"/>
                <w:sz w:val="16"/>
                <w:szCs w:val="16"/>
                <w:u w:val="single"/>
                <w:lang w:eastAsia="en-GB"/>
              </w:rPr>
            </w:pPr>
            <w:hyperlink r:id="rId47" w:history="1">
              <w:r w:rsidR="008C3AE8" w:rsidRPr="008C3AE8">
                <w:rPr>
                  <w:rFonts w:ascii="Arial" w:hAnsi="Arial" w:cs="Arial"/>
                  <w:b/>
                  <w:bCs/>
                  <w:color w:val="0000FF"/>
                  <w:sz w:val="16"/>
                  <w:szCs w:val="16"/>
                  <w:u w:val="single"/>
                  <w:lang w:eastAsia="en-GB"/>
                </w:rPr>
                <w:t>s3i180011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8651E8C" w14:textId="77777777" w:rsidR="008C3AE8" w:rsidRPr="008C3AE8" w:rsidRDefault="008C3AE8" w:rsidP="008C3AE8">
            <w:pPr>
              <w:suppressAutoHyphens w:val="0"/>
              <w:rPr>
                <w:rFonts w:ascii="Arial" w:hAnsi="Arial" w:cs="Arial"/>
                <w:sz w:val="16"/>
                <w:szCs w:val="16"/>
                <w:lang w:eastAsia="en-GB"/>
              </w:rPr>
            </w:pPr>
            <w:r w:rsidRPr="008C3AE8">
              <w:rPr>
                <w:rFonts w:ascii="Arial" w:hAnsi="Arial" w:cs="Arial"/>
                <w:sz w:val="16"/>
                <w:szCs w:val="16"/>
                <w:lang w:eastAsia="en-GB"/>
              </w:rPr>
              <w:t>LI architecture for 5G, LI at UDM (new key issue #2.18)</w:t>
            </w:r>
          </w:p>
        </w:tc>
        <w:tc>
          <w:tcPr>
            <w:tcW w:w="1520" w:type="dxa"/>
            <w:tcBorders>
              <w:top w:val="single" w:sz="4" w:space="0" w:color="A6A6A6"/>
              <w:left w:val="nil"/>
              <w:bottom w:val="single" w:sz="4" w:space="0" w:color="A6A6A6"/>
              <w:right w:val="single" w:sz="4" w:space="0" w:color="A6A6A6"/>
            </w:tcBorders>
            <w:shd w:val="clear" w:color="auto" w:fill="auto"/>
            <w:hideMark/>
          </w:tcPr>
          <w:p w14:paraId="5A51CD5B" w14:textId="77777777" w:rsidR="008C3AE8" w:rsidRPr="008C3AE8" w:rsidRDefault="008C3AE8" w:rsidP="008C3AE8">
            <w:pPr>
              <w:suppressAutoHyphens w:val="0"/>
              <w:rPr>
                <w:rFonts w:ascii="Arial" w:hAnsi="Arial" w:cs="Arial"/>
                <w:sz w:val="16"/>
                <w:szCs w:val="16"/>
                <w:lang w:eastAsia="en-GB"/>
              </w:rPr>
            </w:pPr>
            <w:r w:rsidRPr="008C3AE8">
              <w:rPr>
                <w:rFonts w:ascii="Arial" w:hAnsi="Arial" w:cs="Arial"/>
                <w:sz w:val="16"/>
                <w:szCs w:val="16"/>
                <w:lang w:eastAsia="en-GB"/>
              </w:rPr>
              <w:t>Nokia Corporation</w:t>
            </w:r>
          </w:p>
        </w:tc>
      </w:tr>
    </w:tbl>
    <w:p w14:paraId="55598B63" w14:textId="4385D30E" w:rsidR="008C3AE8" w:rsidRDefault="008C3AE8">
      <w:pPr>
        <w:rPr>
          <w:rFonts w:ascii="Arial" w:hAnsi="Arial" w:cs="Arial"/>
          <w:b/>
          <w:color w:val="000000"/>
        </w:rPr>
      </w:pPr>
    </w:p>
    <w:tbl>
      <w:tblPr>
        <w:tblW w:w="6440" w:type="dxa"/>
        <w:tblInd w:w="113" w:type="dxa"/>
        <w:tblLook w:val="04A0" w:firstRow="1" w:lastRow="0" w:firstColumn="1" w:lastColumn="0" w:noHBand="0" w:noVBand="1"/>
      </w:tblPr>
      <w:tblGrid>
        <w:gridCol w:w="980"/>
        <w:gridCol w:w="3940"/>
        <w:gridCol w:w="1520"/>
      </w:tblGrid>
      <w:tr w:rsidR="008C3AE8" w:rsidRPr="008C3AE8" w14:paraId="5C37DAFD" w14:textId="77777777" w:rsidTr="008C3AE8">
        <w:trPr>
          <w:trHeight w:val="70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B4D6EAF" w14:textId="77777777" w:rsidR="008C3AE8" w:rsidRPr="008C3AE8" w:rsidRDefault="00C20158" w:rsidP="008C3AE8">
            <w:pPr>
              <w:suppressAutoHyphens w:val="0"/>
              <w:rPr>
                <w:rFonts w:ascii="Arial" w:hAnsi="Arial" w:cs="Arial"/>
                <w:b/>
                <w:bCs/>
                <w:color w:val="0000FF"/>
                <w:sz w:val="16"/>
                <w:szCs w:val="16"/>
                <w:u w:val="single"/>
                <w:lang w:eastAsia="en-GB"/>
              </w:rPr>
            </w:pPr>
            <w:hyperlink r:id="rId48" w:history="1">
              <w:r w:rsidR="008C3AE8" w:rsidRPr="008C3AE8">
                <w:rPr>
                  <w:rFonts w:ascii="Arial" w:hAnsi="Arial" w:cs="Arial"/>
                  <w:b/>
                  <w:bCs/>
                  <w:color w:val="0000FF"/>
                  <w:sz w:val="16"/>
                  <w:szCs w:val="16"/>
                  <w:u w:val="single"/>
                  <w:lang w:eastAsia="en-GB"/>
                </w:rPr>
                <w:t>s3i180012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49C2FC8" w14:textId="77777777" w:rsidR="008C3AE8" w:rsidRPr="008C3AE8" w:rsidRDefault="008C3AE8" w:rsidP="008C3AE8">
            <w:pPr>
              <w:suppressAutoHyphens w:val="0"/>
              <w:rPr>
                <w:rFonts w:ascii="Arial" w:hAnsi="Arial" w:cs="Arial"/>
                <w:sz w:val="16"/>
                <w:szCs w:val="16"/>
                <w:lang w:eastAsia="en-GB"/>
              </w:rPr>
            </w:pPr>
            <w:r w:rsidRPr="008C3AE8">
              <w:rPr>
                <w:rFonts w:ascii="Arial" w:hAnsi="Arial" w:cs="Arial"/>
                <w:sz w:val="16"/>
                <w:szCs w:val="16"/>
                <w:lang w:eastAsia="en-GB"/>
              </w:rPr>
              <w:t>LI architecture for 5G in a non-roaming scenario (new key issue # 2.19)</w:t>
            </w:r>
          </w:p>
        </w:tc>
        <w:tc>
          <w:tcPr>
            <w:tcW w:w="1520" w:type="dxa"/>
            <w:tcBorders>
              <w:top w:val="single" w:sz="4" w:space="0" w:color="A6A6A6"/>
              <w:left w:val="nil"/>
              <w:bottom w:val="single" w:sz="4" w:space="0" w:color="A6A6A6"/>
              <w:right w:val="single" w:sz="4" w:space="0" w:color="A6A6A6"/>
            </w:tcBorders>
            <w:shd w:val="clear" w:color="auto" w:fill="auto"/>
            <w:hideMark/>
          </w:tcPr>
          <w:p w14:paraId="46E1B70A" w14:textId="77777777" w:rsidR="008C3AE8" w:rsidRPr="008C3AE8" w:rsidRDefault="008C3AE8" w:rsidP="008C3AE8">
            <w:pPr>
              <w:suppressAutoHyphens w:val="0"/>
              <w:rPr>
                <w:rFonts w:ascii="Arial" w:hAnsi="Arial" w:cs="Arial"/>
                <w:sz w:val="16"/>
                <w:szCs w:val="16"/>
                <w:lang w:eastAsia="en-GB"/>
              </w:rPr>
            </w:pPr>
            <w:r w:rsidRPr="008C3AE8">
              <w:rPr>
                <w:rFonts w:ascii="Arial" w:hAnsi="Arial" w:cs="Arial"/>
                <w:sz w:val="16"/>
                <w:szCs w:val="16"/>
                <w:lang w:eastAsia="en-GB"/>
              </w:rPr>
              <w:t>Nokia Corporation</w:t>
            </w:r>
          </w:p>
        </w:tc>
      </w:tr>
    </w:tbl>
    <w:p w14:paraId="7FFEA4A3" w14:textId="44CA55FB" w:rsidR="008C3AE8" w:rsidRDefault="008C3AE8">
      <w:pPr>
        <w:rPr>
          <w:rFonts w:ascii="Arial" w:hAnsi="Arial" w:cs="Arial"/>
          <w:b/>
          <w:color w:val="000000"/>
        </w:rPr>
      </w:pPr>
    </w:p>
    <w:tbl>
      <w:tblPr>
        <w:tblW w:w="6440" w:type="dxa"/>
        <w:tblInd w:w="113" w:type="dxa"/>
        <w:tblLook w:val="04A0" w:firstRow="1" w:lastRow="0" w:firstColumn="1" w:lastColumn="0" w:noHBand="0" w:noVBand="1"/>
      </w:tblPr>
      <w:tblGrid>
        <w:gridCol w:w="980"/>
        <w:gridCol w:w="3940"/>
        <w:gridCol w:w="1520"/>
      </w:tblGrid>
      <w:tr w:rsidR="008C3AE8" w:rsidRPr="008C3AE8" w14:paraId="44FDCE32" w14:textId="77777777" w:rsidTr="008C3AE8">
        <w:trPr>
          <w:trHeight w:val="68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526A63D" w14:textId="77777777" w:rsidR="008C3AE8" w:rsidRPr="008C3AE8" w:rsidRDefault="00C20158" w:rsidP="008C3AE8">
            <w:pPr>
              <w:suppressAutoHyphens w:val="0"/>
              <w:rPr>
                <w:rFonts w:ascii="Arial" w:hAnsi="Arial" w:cs="Arial"/>
                <w:b/>
                <w:bCs/>
                <w:color w:val="0000FF"/>
                <w:sz w:val="16"/>
                <w:szCs w:val="16"/>
                <w:u w:val="single"/>
                <w:lang w:eastAsia="en-GB"/>
              </w:rPr>
            </w:pPr>
            <w:hyperlink r:id="rId49" w:history="1">
              <w:r w:rsidR="008C3AE8" w:rsidRPr="008C3AE8">
                <w:rPr>
                  <w:rFonts w:ascii="Arial" w:hAnsi="Arial" w:cs="Arial"/>
                  <w:b/>
                  <w:bCs/>
                  <w:color w:val="0000FF"/>
                  <w:sz w:val="16"/>
                  <w:szCs w:val="16"/>
                  <w:u w:val="single"/>
                  <w:lang w:eastAsia="en-GB"/>
                </w:rPr>
                <w:t>s3i180014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6C463AD" w14:textId="77777777" w:rsidR="008C3AE8" w:rsidRPr="008C3AE8" w:rsidRDefault="008C3AE8" w:rsidP="008C3AE8">
            <w:pPr>
              <w:suppressAutoHyphens w:val="0"/>
              <w:rPr>
                <w:rFonts w:ascii="Arial" w:hAnsi="Arial" w:cs="Arial"/>
                <w:sz w:val="16"/>
                <w:szCs w:val="16"/>
                <w:lang w:eastAsia="en-GB"/>
              </w:rPr>
            </w:pPr>
            <w:r w:rsidRPr="008C3AE8">
              <w:rPr>
                <w:rFonts w:ascii="Arial" w:hAnsi="Arial" w:cs="Arial"/>
                <w:sz w:val="16"/>
                <w:szCs w:val="16"/>
                <w:lang w:eastAsia="en-GB"/>
              </w:rPr>
              <w:t>LI architecture in VPLMN for 5G in a roaming scenario with LBO (new key issue #2.20)</w:t>
            </w:r>
          </w:p>
        </w:tc>
        <w:tc>
          <w:tcPr>
            <w:tcW w:w="1520" w:type="dxa"/>
            <w:tcBorders>
              <w:top w:val="single" w:sz="4" w:space="0" w:color="A6A6A6"/>
              <w:left w:val="nil"/>
              <w:bottom w:val="single" w:sz="4" w:space="0" w:color="A6A6A6"/>
              <w:right w:val="single" w:sz="4" w:space="0" w:color="A6A6A6"/>
            </w:tcBorders>
            <w:shd w:val="clear" w:color="auto" w:fill="auto"/>
            <w:hideMark/>
          </w:tcPr>
          <w:p w14:paraId="1730C4E2" w14:textId="77777777" w:rsidR="008C3AE8" w:rsidRPr="008C3AE8" w:rsidRDefault="008C3AE8" w:rsidP="008C3AE8">
            <w:pPr>
              <w:suppressAutoHyphens w:val="0"/>
              <w:rPr>
                <w:rFonts w:ascii="Arial" w:hAnsi="Arial" w:cs="Arial"/>
                <w:sz w:val="16"/>
                <w:szCs w:val="16"/>
                <w:lang w:eastAsia="en-GB"/>
              </w:rPr>
            </w:pPr>
            <w:r w:rsidRPr="008C3AE8">
              <w:rPr>
                <w:rFonts w:ascii="Arial" w:hAnsi="Arial" w:cs="Arial"/>
                <w:sz w:val="16"/>
                <w:szCs w:val="16"/>
                <w:lang w:eastAsia="en-GB"/>
              </w:rPr>
              <w:t>Nokia Corporation</w:t>
            </w:r>
          </w:p>
        </w:tc>
      </w:tr>
    </w:tbl>
    <w:p w14:paraId="21516357" w14:textId="1C00158D" w:rsidR="008C3AE8" w:rsidRDefault="008C3AE8">
      <w:pPr>
        <w:rPr>
          <w:rFonts w:ascii="Arial" w:hAnsi="Arial" w:cs="Arial"/>
          <w:b/>
          <w:color w:val="000000"/>
        </w:rPr>
      </w:pPr>
    </w:p>
    <w:tbl>
      <w:tblPr>
        <w:tblW w:w="6440" w:type="dxa"/>
        <w:tblInd w:w="113" w:type="dxa"/>
        <w:tblLook w:val="04A0" w:firstRow="1" w:lastRow="0" w:firstColumn="1" w:lastColumn="0" w:noHBand="0" w:noVBand="1"/>
      </w:tblPr>
      <w:tblGrid>
        <w:gridCol w:w="980"/>
        <w:gridCol w:w="3940"/>
        <w:gridCol w:w="1520"/>
      </w:tblGrid>
      <w:tr w:rsidR="008C3AE8" w:rsidRPr="008C3AE8" w14:paraId="7D24A51F" w14:textId="77777777" w:rsidTr="008C3AE8">
        <w:trPr>
          <w:trHeight w:val="83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5ED6016" w14:textId="77777777" w:rsidR="008C3AE8" w:rsidRPr="008C3AE8" w:rsidRDefault="00C20158" w:rsidP="008C3AE8">
            <w:pPr>
              <w:suppressAutoHyphens w:val="0"/>
              <w:rPr>
                <w:rFonts w:ascii="Arial" w:hAnsi="Arial" w:cs="Arial"/>
                <w:b/>
                <w:bCs/>
                <w:color w:val="0000FF"/>
                <w:sz w:val="16"/>
                <w:szCs w:val="16"/>
                <w:u w:val="single"/>
                <w:lang w:eastAsia="en-GB"/>
              </w:rPr>
            </w:pPr>
            <w:hyperlink r:id="rId50" w:history="1">
              <w:r w:rsidR="008C3AE8" w:rsidRPr="008C3AE8">
                <w:rPr>
                  <w:rFonts w:ascii="Arial" w:hAnsi="Arial" w:cs="Arial"/>
                  <w:b/>
                  <w:bCs/>
                  <w:color w:val="0000FF"/>
                  <w:sz w:val="16"/>
                  <w:szCs w:val="16"/>
                  <w:u w:val="single"/>
                  <w:lang w:eastAsia="en-GB"/>
                </w:rPr>
                <w:t>s3i180015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E8C1FFC" w14:textId="77777777" w:rsidR="008C3AE8" w:rsidRPr="008C3AE8" w:rsidRDefault="008C3AE8" w:rsidP="008C3AE8">
            <w:pPr>
              <w:suppressAutoHyphens w:val="0"/>
              <w:rPr>
                <w:rFonts w:ascii="Arial" w:hAnsi="Arial" w:cs="Arial"/>
                <w:sz w:val="16"/>
                <w:szCs w:val="16"/>
                <w:lang w:eastAsia="en-GB"/>
              </w:rPr>
            </w:pPr>
            <w:r w:rsidRPr="008C3AE8">
              <w:rPr>
                <w:rFonts w:ascii="Arial" w:hAnsi="Arial" w:cs="Arial"/>
                <w:sz w:val="16"/>
                <w:szCs w:val="16"/>
                <w:lang w:eastAsia="en-GB"/>
              </w:rPr>
              <w:t>LI architecture in VPLMN for 5G in a roaming scenario with HR (new key issue #2.21)</w:t>
            </w:r>
          </w:p>
        </w:tc>
        <w:tc>
          <w:tcPr>
            <w:tcW w:w="1520" w:type="dxa"/>
            <w:tcBorders>
              <w:top w:val="single" w:sz="4" w:space="0" w:color="A6A6A6"/>
              <w:left w:val="nil"/>
              <w:bottom w:val="single" w:sz="4" w:space="0" w:color="A6A6A6"/>
              <w:right w:val="single" w:sz="4" w:space="0" w:color="A6A6A6"/>
            </w:tcBorders>
            <w:shd w:val="clear" w:color="auto" w:fill="auto"/>
            <w:hideMark/>
          </w:tcPr>
          <w:p w14:paraId="30B3CF4E" w14:textId="77777777" w:rsidR="008C3AE8" w:rsidRPr="008C3AE8" w:rsidRDefault="008C3AE8" w:rsidP="008C3AE8">
            <w:pPr>
              <w:suppressAutoHyphens w:val="0"/>
              <w:rPr>
                <w:rFonts w:ascii="Arial" w:hAnsi="Arial" w:cs="Arial"/>
                <w:sz w:val="16"/>
                <w:szCs w:val="16"/>
                <w:lang w:eastAsia="en-GB"/>
              </w:rPr>
            </w:pPr>
            <w:r w:rsidRPr="008C3AE8">
              <w:rPr>
                <w:rFonts w:ascii="Arial" w:hAnsi="Arial" w:cs="Arial"/>
                <w:sz w:val="16"/>
                <w:szCs w:val="16"/>
                <w:lang w:eastAsia="en-GB"/>
              </w:rPr>
              <w:t>Nokia Corporation</w:t>
            </w:r>
          </w:p>
        </w:tc>
      </w:tr>
    </w:tbl>
    <w:p w14:paraId="4A4776AC" w14:textId="68FFA4B8" w:rsidR="008C3AE8" w:rsidRDefault="008C3AE8">
      <w:pPr>
        <w:rPr>
          <w:rFonts w:ascii="Arial" w:hAnsi="Arial" w:cs="Arial"/>
          <w:b/>
          <w:color w:val="000000"/>
        </w:rPr>
      </w:pPr>
    </w:p>
    <w:tbl>
      <w:tblPr>
        <w:tblW w:w="6440" w:type="dxa"/>
        <w:tblInd w:w="113" w:type="dxa"/>
        <w:tblLook w:val="04A0" w:firstRow="1" w:lastRow="0" w:firstColumn="1" w:lastColumn="0" w:noHBand="0" w:noVBand="1"/>
      </w:tblPr>
      <w:tblGrid>
        <w:gridCol w:w="980"/>
        <w:gridCol w:w="3940"/>
        <w:gridCol w:w="1520"/>
      </w:tblGrid>
      <w:tr w:rsidR="008C3AE8" w:rsidRPr="008C3AE8" w14:paraId="5F4BCE96" w14:textId="77777777" w:rsidTr="008C3AE8">
        <w:trPr>
          <w:trHeight w:val="77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C812821" w14:textId="77777777" w:rsidR="008C3AE8" w:rsidRPr="008C3AE8" w:rsidRDefault="00C20158" w:rsidP="008C3AE8">
            <w:pPr>
              <w:suppressAutoHyphens w:val="0"/>
              <w:rPr>
                <w:rFonts w:ascii="Arial" w:hAnsi="Arial" w:cs="Arial"/>
                <w:b/>
                <w:bCs/>
                <w:color w:val="0000FF"/>
                <w:sz w:val="16"/>
                <w:szCs w:val="16"/>
                <w:u w:val="single"/>
                <w:lang w:eastAsia="en-GB"/>
              </w:rPr>
            </w:pPr>
            <w:hyperlink r:id="rId51" w:history="1">
              <w:r w:rsidR="008C3AE8" w:rsidRPr="008C3AE8">
                <w:rPr>
                  <w:rFonts w:ascii="Arial" w:hAnsi="Arial" w:cs="Arial"/>
                  <w:b/>
                  <w:bCs/>
                  <w:color w:val="0000FF"/>
                  <w:sz w:val="16"/>
                  <w:szCs w:val="16"/>
                  <w:u w:val="single"/>
                  <w:lang w:eastAsia="en-GB"/>
                </w:rPr>
                <w:t>s3i180016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1ED4751" w14:textId="77777777" w:rsidR="008C3AE8" w:rsidRPr="008C3AE8" w:rsidRDefault="008C3AE8" w:rsidP="008C3AE8">
            <w:pPr>
              <w:suppressAutoHyphens w:val="0"/>
              <w:rPr>
                <w:rFonts w:ascii="Arial" w:hAnsi="Arial" w:cs="Arial"/>
                <w:sz w:val="16"/>
                <w:szCs w:val="16"/>
                <w:lang w:eastAsia="en-GB"/>
              </w:rPr>
            </w:pPr>
            <w:r w:rsidRPr="008C3AE8">
              <w:rPr>
                <w:rFonts w:ascii="Arial" w:hAnsi="Arial" w:cs="Arial"/>
                <w:sz w:val="16"/>
                <w:szCs w:val="16"/>
                <w:lang w:eastAsia="en-GB"/>
              </w:rPr>
              <w:t>LI architecture for 5G in a roaming scenario with LBO in HPLMN (new key issue #2.22)</w:t>
            </w:r>
          </w:p>
        </w:tc>
        <w:tc>
          <w:tcPr>
            <w:tcW w:w="1520" w:type="dxa"/>
            <w:tcBorders>
              <w:top w:val="single" w:sz="4" w:space="0" w:color="A6A6A6"/>
              <w:left w:val="nil"/>
              <w:bottom w:val="single" w:sz="4" w:space="0" w:color="A6A6A6"/>
              <w:right w:val="single" w:sz="4" w:space="0" w:color="A6A6A6"/>
            </w:tcBorders>
            <w:shd w:val="clear" w:color="auto" w:fill="auto"/>
            <w:hideMark/>
          </w:tcPr>
          <w:p w14:paraId="56D5B349" w14:textId="77777777" w:rsidR="008C3AE8" w:rsidRPr="008C3AE8" w:rsidRDefault="008C3AE8" w:rsidP="008C3AE8">
            <w:pPr>
              <w:suppressAutoHyphens w:val="0"/>
              <w:rPr>
                <w:rFonts w:ascii="Arial" w:hAnsi="Arial" w:cs="Arial"/>
                <w:sz w:val="16"/>
                <w:szCs w:val="16"/>
                <w:lang w:eastAsia="en-GB"/>
              </w:rPr>
            </w:pPr>
            <w:r w:rsidRPr="008C3AE8">
              <w:rPr>
                <w:rFonts w:ascii="Arial" w:hAnsi="Arial" w:cs="Arial"/>
                <w:sz w:val="16"/>
                <w:szCs w:val="16"/>
                <w:lang w:eastAsia="en-GB"/>
              </w:rPr>
              <w:t>Nokia Corporation</w:t>
            </w:r>
          </w:p>
        </w:tc>
      </w:tr>
    </w:tbl>
    <w:p w14:paraId="325F27CC" w14:textId="77777777" w:rsidR="008C3AE8" w:rsidRDefault="008C3AE8">
      <w:pPr>
        <w:rPr>
          <w:rFonts w:ascii="Arial" w:hAnsi="Arial" w:cs="Arial"/>
          <w:b/>
          <w:color w:val="000000"/>
        </w:rPr>
      </w:pPr>
    </w:p>
    <w:tbl>
      <w:tblPr>
        <w:tblW w:w="6440" w:type="dxa"/>
        <w:tblInd w:w="113" w:type="dxa"/>
        <w:tblLook w:val="04A0" w:firstRow="1" w:lastRow="0" w:firstColumn="1" w:lastColumn="0" w:noHBand="0" w:noVBand="1"/>
      </w:tblPr>
      <w:tblGrid>
        <w:gridCol w:w="980"/>
        <w:gridCol w:w="3940"/>
        <w:gridCol w:w="1520"/>
      </w:tblGrid>
      <w:tr w:rsidR="00E77C05" w:rsidRPr="00E77C05" w14:paraId="6F580259" w14:textId="77777777" w:rsidTr="00E77C05">
        <w:trPr>
          <w:trHeight w:val="77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36DD7D6" w14:textId="77777777" w:rsidR="00E77C05" w:rsidRPr="00E77C05" w:rsidRDefault="00C20158" w:rsidP="00E77C05">
            <w:pPr>
              <w:suppressAutoHyphens w:val="0"/>
              <w:rPr>
                <w:rFonts w:ascii="Arial" w:hAnsi="Arial" w:cs="Arial"/>
                <w:b/>
                <w:bCs/>
                <w:color w:val="0000FF"/>
                <w:sz w:val="16"/>
                <w:szCs w:val="16"/>
                <w:u w:val="single"/>
                <w:lang w:eastAsia="en-GB"/>
              </w:rPr>
            </w:pPr>
            <w:hyperlink r:id="rId52" w:history="1">
              <w:r w:rsidR="00E77C05" w:rsidRPr="00E77C05">
                <w:rPr>
                  <w:rFonts w:ascii="Arial" w:hAnsi="Arial" w:cs="Arial"/>
                  <w:b/>
                  <w:bCs/>
                  <w:color w:val="0000FF"/>
                  <w:sz w:val="16"/>
                  <w:szCs w:val="16"/>
                  <w:u w:val="single"/>
                  <w:lang w:eastAsia="en-GB"/>
                </w:rPr>
                <w:t>s3i180017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7FDD01C" w14:textId="77777777" w:rsidR="00E77C05" w:rsidRPr="00E77C05" w:rsidRDefault="00E77C05" w:rsidP="00E77C05">
            <w:pPr>
              <w:suppressAutoHyphens w:val="0"/>
              <w:rPr>
                <w:rFonts w:ascii="Arial" w:hAnsi="Arial" w:cs="Arial"/>
                <w:sz w:val="16"/>
                <w:szCs w:val="16"/>
                <w:lang w:eastAsia="en-GB"/>
              </w:rPr>
            </w:pPr>
            <w:r w:rsidRPr="00E77C05">
              <w:rPr>
                <w:rFonts w:ascii="Arial" w:hAnsi="Arial" w:cs="Arial"/>
                <w:sz w:val="16"/>
                <w:szCs w:val="16"/>
                <w:lang w:eastAsia="en-GB"/>
              </w:rPr>
              <w:t>LI architecture for 5G in a roaming scenario with HR in HPLMN (new key issue #2.23)</w:t>
            </w:r>
          </w:p>
        </w:tc>
        <w:tc>
          <w:tcPr>
            <w:tcW w:w="1520" w:type="dxa"/>
            <w:tcBorders>
              <w:top w:val="single" w:sz="4" w:space="0" w:color="A6A6A6"/>
              <w:left w:val="nil"/>
              <w:bottom w:val="single" w:sz="4" w:space="0" w:color="A6A6A6"/>
              <w:right w:val="single" w:sz="4" w:space="0" w:color="A6A6A6"/>
            </w:tcBorders>
            <w:shd w:val="clear" w:color="auto" w:fill="auto"/>
            <w:hideMark/>
          </w:tcPr>
          <w:p w14:paraId="4F2591D2" w14:textId="77777777" w:rsidR="00E77C05" w:rsidRPr="00E77C05" w:rsidRDefault="00E77C05" w:rsidP="00E77C05">
            <w:pPr>
              <w:suppressAutoHyphens w:val="0"/>
              <w:rPr>
                <w:rFonts w:ascii="Arial" w:hAnsi="Arial" w:cs="Arial"/>
                <w:sz w:val="16"/>
                <w:szCs w:val="16"/>
                <w:lang w:eastAsia="en-GB"/>
              </w:rPr>
            </w:pPr>
            <w:r w:rsidRPr="00E77C05">
              <w:rPr>
                <w:rFonts w:ascii="Arial" w:hAnsi="Arial" w:cs="Arial"/>
                <w:sz w:val="16"/>
                <w:szCs w:val="16"/>
                <w:lang w:eastAsia="en-GB"/>
              </w:rPr>
              <w:t>Nokia Corporation</w:t>
            </w:r>
          </w:p>
        </w:tc>
      </w:tr>
    </w:tbl>
    <w:p w14:paraId="7D8EFF55" w14:textId="30882572" w:rsidR="008C3AE8" w:rsidRDefault="008C3AE8">
      <w:pPr>
        <w:rPr>
          <w:rFonts w:ascii="Arial" w:hAnsi="Arial" w:cs="Arial"/>
          <w:b/>
          <w:color w:val="000000"/>
        </w:rPr>
      </w:pPr>
    </w:p>
    <w:tbl>
      <w:tblPr>
        <w:tblW w:w="6440" w:type="dxa"/>
        <w:tblInd w:w="113" w:type="dxa"/>
        <w:tblLook w:val="04A0" w:firstRow="1" w:lastRow="0" w:firstColumn="1" w:lastColumn="0" w:noHBand="0" w:noVBand="1"/>
      </w:tblPr>
      <w:tblGrid>
        <w:gridCol w:w="980"/>
        <w:gridCol w:w="3940"/>
        <w:gridCol w:w="1520"/>
      </w:tblGrid>
      <w:tr w:rsidR="00E77C05" w:rsidRPr="00E77C05" w14:paraId="485801CB" w14:textId="77777777" w:rsidTr="00E77C05">
        <w:trPr>
          <w:trHeight w:val="68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FCA916C" w14:textId="77777777" w:rsidR="00E77C05" w:rsidRPr="00E77C05" w:rsidRDefault="00C20158" w:rsidP="00E77C05">
            <w:pPr>
              <w:suppressAutoHyphens w:val="0"/>
              <w:rPr>
                <w:rFonts w:ascii="Arial" w:hAnsi="Arial" w:cs="Arial"/>
                <w:b/>
                <w:bCs/>
                <w:color w:val="0000FF"/>
                <w:sz w:val="16"/>
                <w:szCs w:val="16"/>
                <w:u w:val="single"/>
                <w:lang w:eastAsia="en-GB"/>
              </w:rPr>
            </w:pPr>
            <w:hyperlink r:id="rId53" w:history="1">
              <w:r w:rsidR="00E77C05" w:rsidRPr="00E77C05">
                <w:rPr>
                  <w:rFonts w:ascii="Arial" w:hAnsi="Arial" w:cs="Arial"/>
                  <w:b/>
                  <w:bCs/>
                  <w:color w:val="0000FF"/>
                  <w:sz w:val="16"/>
                  <w:szCs w:val="16"/>
                  <w:u w:val="single"/>
                  <w:lang w:eastAsia="en-GB"/>
                </w:rPr>
                <w:t>s3i180018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939BADE" w14:textId="77777777" w:rsidR="00E77C05" w:rsidRPr="00E77C05" w:rsidRDefault="00E77C05" w:rsidP="00E77C05">
            <w:pPr>
              <w:suppressAutoHyphens w:val="0"/>
              <w:rPr>
                <w:rFonts w:ascii="Arial" w:hAnsi="Arial" w:cs="Arial"/>
                <w:sz w:val="16"/>
                <w:szCs w:val="16"/>
                <w:lang w:eastAsia="en-GB"/>
              </w:rPr>
            </w:pPr>
            <w:r w:rsidRPr="00E77C05">
              <w:rPr>
                <w:rFonts w:ascii="Arial" w:hAnsi="Arial" w:cs="Arial"/>
                <w:sz w:val="16"/>
                <w:szCs w:val="16"/>
                <w:lang w:eastAsia="en-GB"/>
              </w:rPr>
              <w:t>LI architecture for 5G, Voice services in VPLMN, roaming with HR (new Key Issue #2.24)</w:t>
            </w:r>
          </w:p>
        </w:tc>
        <w:tc>
          <w:tcPr>
            <w:tcW w:w="1520" w:type="dxa"/>
            <w:tcBorders>
              <w:top w:val="single" w:sz="4" w:space="0" w:color="A6A6A6"/>
              <w:left w:val="nil"/>
              <w:bottom w:val="single" w:sz="4" w:space="0" w:color="A6A6A6"/>
              <w:right w:val="single" w:sz="4" w:space="0" w:color="A6A6A6"/>
            </w:tcBorders>
            <w:shd w:val="clear" w:color="auto" w:fill="auto"/>
            <w:hideMark/>
          </w:tcPr>
          <w:p w14:paraId="16C2C04D" w14:textId="77777777" w:rsidR="00E77C05" w:rsidRPr="00E77C05" w:rsidRDefault="00E77C05" w:rsidP="00E77C05">
            <w:pPr>
              <w:suppressAutoHyphens w:val="0"/>
              <w:rPr>
                <w:rFonts w:ascii="Arial" w:hAnsi="Arial" w:cs="Arial"/>
                <w:sz w:val="16"/>
                <w:szCs w:val="16"/>
                <w:lang w:eastAsia="en-GB"/>
              </w:rPr>
            </w:pPr>
            <w:r w:rsidRPr="00E77C05">
              <w:rPr>
                <w:rFonts w:ascii="Arial" w:hAnsi="Arial" w:cs="Arial"/>
                <w:sz w:val="16"/>
                <w:szCs w:val="16"/>
                <w:lang w:eastAsia="en-GB"/>
              </w:rPr>
              <w:t>Nokia Corporation</w:t>
            </w:r>
          </w:p>
        </w:tc>
      </w:tr>
    </w:tbl>
    <w:p w14:paraId="7211450D" w14:textId="03366AD7" w:rsidR="008C3AE8" w:rsidRDefault="008C3AE8">
      <w:pPr>
        <w:rPr>
          <w:rFonts w:ascii="Arial" w:hAnsi="Arial" w:cs="Arial"/>
          <w:b/>
          <w:color w:val="000000"/>
        </w:rPr>
      </w:pPr>
    </w:p>
    <w:tbl>
      <w:tblPr>
        <w:tblW w:w="6440" w:type="dxa"/>
        <w:tblInd w:w="113" w:type="dxa"/>
        <w:tblLook w:val="04A0" w:firstRow="1" w:lastRow="0" w:firstColumn="1" w:lastColumn="0" w:noHBand="0" w:noVBand="1"/>
      </w:tblPr>
      <w:tblGrid>
        <w:gridCol w:w="980"/>
        <w:gridCol w:w="3940"/>
        <w:gridCol w:w="1520"/>
      </w:tblGrid>
      <w:tr w:rsidR="00E77C05" w:rsidRPr="00E77C05" w14:paraId="5BF5ABA1" w14:textId="77777777" w:rsidTr="00E77C05">
        <w:trPr>
          <w:trHeight w:val="70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1B06C47" w14:textId="77777777" w:rsidR="00E77C05" w:rsidRPr="00E77C05" w:rsidRDefault="00C20158" w:rsidP="00E77C05">
            <w:pPr>
              <w:suppressAutoHyphens w:val="0"/>
              <w:rPr>
                <w:rFonts w:ascii="Arial" w:hAnsi="Arial" w:cs="Arial"/>
                <w:b/>
                <w:bCs/>
                <w:color w:val="0000FF"/>
                <w:sz w:val="16"/>
                <w:szCs w:val="16"/>
                <w:u w:val="single"/>
                <w:lang w:eastAsia="en-GB"/>
              </w:rPr>
            </w:pPr>
            <w:hyperlink r:id="rId54" w:history="1">
              <w:r w:rsidR="00E77C05" w:rsidRPr="00E77C05">
                <w:rPr>
                  <w:rFonts w:ascii="Arial" w:hAnsi="Arial" w:cs="Arial"/>
                  <w:b/>
                  <w:bCs/>
                  <w:color w:val="0000FF"/>
                  <w:sz w:val="16"/>
                  <w:szCs w:val="16"/>
                  <w:u w:val="single"/>
                  <w:lang w:eastAsia="en-GB"/>
                </w:rPr>
                <w:t>s3i180019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836D608" w14:textId="77777777" w:rsidR="00E77C05" w:rsidRPr="00E77C05" w:rsidRDefault="00E77C05" w:rsidP="00E77C05">
            <w:pPr>
              <w:suppressAutoHyphens w:val="0"/>
              <w:rPr>
                <w:rFonts w:ascii="Arial" w:hAnsi="Arial" w:cs="Arial"/>
                <w:sz w:val="16"/>
                <w:szCs w:val="16"/>
                <w:lang w:eastAsia="en-GB"/>
              </w:rPr>
            </w:pPr>
            <w:r w:rsidRPr="00E77C05">
              <w:rPr>
                <w:rFonts w:ascii="Arial" w:hAnsi="Arial" w:cs="Arial"/>
                <w:sz w:val="16"/>
                <w:szCs w:val="16"/>
                <w:lang w:eastAsia="en-GB"/>
              </w:rPr>
              <w:t>Candidate “ICEs” for 5G system procedures</w:t>
            </w:r>
          </w:p>
        </w:tc>
        <w:tc>
          <w:tcPr>
            <w:tcW w:w="1520" w:type="dxa"/>
            <w:tcBorders>
              <w:top w:val="single" w:sz="4" w:space="0" w:color="A6A6A6"/>
              <w:left w:val="nil"/>
              <w:bottom w:val="single" w:sz="4" w:space="0" w:color="A6A6A6"/>
              <w:right w:val="single" w:sz="4" w:space="0" w:color="A6A6A6"/>
            </w:tcBorders>
            <w:shd w:val="clear" w:color="auto" w:fill="auto"/>
            <w:hideMark/>
          </w:tcPr>
          <w:p w14:paraId="7ABDBC81" w14:textId="77777777" w:rsidR="00E77C05" w:rsidRPr="00E77C05" w:rsidRDefault="00E77C05" w:rsidP="00E77C05">
            <w:pPr>
              <w:suppressAutoHyphens w:val="0"/>
              <w:rPr>
                <w:rFonts w:ascii="Arial" w:hAnsi="Arial" w:cs="Arial"/>
                <w:sz w:val="16"/>
                <w:szCs w:val="16"/>
                <w:lang w:eastAsia="en-GB"/>
              </w:rPr>
            </w:pPr>
            <w:r w:rsidRPr="00E77C05">
              <w:rPr>
                <w:rFonts w:ascii="Arial" w:hAnsi="Arial" w:cs="Arial"/>
                <w:sz w:val="16"/>
                <w:szCs w:val="16"/>
                <w:lang w:eastAsia="en-GB"/>
              </w:rPr>
              <w:t>Ericsson LM</w:t>
            </w:r>
          </w:p>
        </w:tc>
      </w:tr>
    </w:tbl>
    <w:p w14:paraId="59AD7765" w14:textId="129FDE78" w:rsidR="008C3AE8" w:rsidRDefault="008C3AE8">
      <w:pPr>
        <w:rPr>
          <w:rFonts w:ascii="Arial" w:hAnsi="Arial" w:cs="Arial"/>
          <w:b/>
          <w:color w:val="000000"/>
        </w:rPr>
      </w:pPr>
    </w:p>
    <w:tbl>
      <w:tblPr>
        <w:tblW w:w="6440" w:type="dxa"/>
        <w:tblInd w:w="113" w:type="dxa"/>
        <w:tblLook w:val="04A0" w:firstRow="1" w:lastRow="0" w:firstColumn="1" w:lastColumn="0" w:noHBand="0" w:noVBand="1"/>
      </w:tblPr>
      <w:tblGrid>
        <w:gridCol w:w="980"/>
        <w:gridCol w:w="3940"/>
        <w:gridCol w:w="1520"/>
      </w:tblGrid>
      <w:tr w:rsidR="00E77C05" w:rsidRPr="00E77C05" w14:paraId="3FB450A8" w14:textId="77777777" w:rsidTr="00E77C05">
        <w:trPr>
          <w:trHeight w:val="56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97A8075" w14:textId="77777777" w:rsidR="00E77C05" w:rsidRPr="00E77C05" w:rsidRDefault="00C20158" w:rsidP="00E77C05">
            <w:pPr>
              <w:suppressAutoHyphens w:val="0"/>
              <w:rPr>
                <w:rFonts w:ascii="Arial" w:hAnsi="Arial" w:cs="Arial"/>
                <w:b/>
                <w:bCs/>
                <w:color w:val="0000FF"/>
                <w:sz w:val="16"/>
                <w:szCs w:val="16"/>
                <w:u w:val="single"/>
                <w:lang w:eastAsia="en-GB"/>
              </w:rPr>
            </w:pPr>
            <w:hyperlink r:id="rId55" w:history="1">
              <w:r w:rsidR="00E77C05" w:rsidRPr="00E77C05">
                <w:rPr>
                  <w:rFonts w:ascii="Arial" w:hAnsi="Arial" w:cs="Arial"/>
                  <w:b/>
                  <w:bCs/>
                  <w:color w:val="0000FF"/>
                  <w:sz w:val="16"/>
                  <w:szCs w:val="16"/>
                  <w:u w:val="single"/>
                  <w:lang w:eastAsia="en-GB"/>
                </w:rPr>
                <w:t>s3i180022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B9EF90B" w14:textId="77777777" w:rsidR="00E77C05" w:rsidRPr="00E77C05" w:rsidRDefault="00E77C05" w:rsidP="00E77C05">
            <w:pPr>
              <w:suppressAutoHyphens w:val="0"/>
              <w:rPr>
                <w:rFonts w:ascii="Arial" w:hAnsi="Arial" w:cs="Arial"/>
                <w:sz w:val="16"/>
                <w:szCs w:val="16"/>
                <w:lang w:eastAsia="en-GB"/>
              </w:rPr>
            </w:pPr>
            <w:r w:rsidRPr="00E77C05">
              <w:rPr>
                <w:rFonts w:ascii="Arial" w:hAnsi="Arial" w:cs="Arial"/>
                <w:sz w:val="16"/>
                <w:szCs w:val="16"/>
                <w:lang w:eastAsia="en-GB"/>
              </w:rPr>
              <w:t>Draft of TR 33.842</w:t>
            </w:r>
          </w:p>
        </w:tc>
        <w:tc>
          <w:tcPr>
            <w:tcW w:w="1520" w:type="dxa"/>
            <w:tcBorders>
              <w:top w:val="single" w:sz="4" w:space="0" w:color="A6A6A6"/>
              <w:left w:val="nil"/>
              <w:bottom w:val="single" w:sz="4" w:space="0" w:color="A6A6A6"/>
              <w:right w:val="single" w:sz="4" w:space="0" w:color="A6A6A6"/>
            </w:tcBorders>
            <w:shd w:val="clear" w:color="auto" w:fill="auto"/>
            <w:hideMark/>
          </w:tcPr>
          <w:p w14:paraId="4CC5149B" w14:textId="77777777" w:rsidR="00E77C05" w:rsidRPr="00E77C05" w:rsidRDefault="00E77C05" w:rsidP="00E77C05">
            <w:pPr>
              <w:suppressAutoHyphens w:val="0"/>
              <w:rPr>
                <w:rFonts w:ascii="Arial" w:hAnsi="Arial" w:cs="Arial"/>
                <w:sz w:val="16"/>
                <w:szCs w:val="16"/>
                <w:lang w:eastAsia="en-GB"/>
              </w:rPr>
            </w:pPr>
            <w:r w:rsidRPr="00E77C05">
              <w:rPr>
                <w:rFonts w:ascii="Arial" w:hAnsi="Arial" w:cs="Arial"/>
                <w:sz w:val="16"/>
                <w:szCs w:val="16"/>
                <w:lang w:eastAsia="en-GB"/>
              </w:rPr>
              <w:t>Vodafone, NTAC</w:t>
            </w:r>
          </w:p>
        </w:tc>
      </w:tr>
    </w:tbl>
    <w:p w14:paraId="1A2657D8" w14:textId="5177229E" w:rsidR="00E77C05" w:rsidRDefault="00E77C05">
      <w:pPr>
        <w:rPr>
          <w:rFonts w:ascii="Arial" w:hAnsi="Arial" w:cs="Arial"/>
          <w:b/>
          <w:color w:val="000000"/>
        </w:rPr>
      </w:pPr>
    </w:p>
    <w:p w14:paraId="6277E535" w14:textId="77777777" w:rsidR="00E77C05" w:rsidRDefault="00E77C05">
      <w:pPr>
        <w:rPr>
          <w:rFonts w:ascii="Arial" w:hAnsi="Arial" w:cs="Arial"/>
          <w:b/>
          <w:color w:val="000000"/>
        </w:rPr>
      </w:pPr>
    </w:p>
    <w:p w14:paraId="3659211F" w14:textId="77777777" w:rsidR="00E77C05" w:rsidRPr="007C48AC" w:rsidRDefault="00E77C05">
      <w:pPr>
        <w:rPr>
          <w:rFonts w:ascii="Arial" w:hAnsi="Arial" w:cs="Arial"/>
          <w:b/>
          <w:color w:val="000000"/>
        </w:rPr>
      </w:pPr>
    </w:p>
    <w:p w14:paraId="0BCC47B1" w14:textId="77777777" w:rsidR="002974CE" w:rsidRPr="007C48AC" w:rsidRDefault="002974CE">
      <w:pPr>
        <w:rPr>
          <w:rFonts w:ascii="Arial" w:hAnsi="Arial" w:cs="Arial"/>
          <w:b/>
          <w:color w:val="000000"/>
        </w:rPr>
      </w:pPr>
    </w:p>
    <w:p w14:paraId="36E709F3" w14:textId="3B9DE900" w:rsidR="0061250E" w:rsidRPr="007C48AC" w:rsidRDefault="00EC5A12">
      <w:pPr>
        <w:rPr>
          <w:rFonts w:ascii="Arial" w:hAnsi="Arial" w:cs="Arial"/>
          <w:b/>
          <w:color w:val="000000"/>
        </w:rPr>
      </w:pPr>
      <w:r>
        <w:rPr>
          <w:rFonts w:ascii="Arial" w:hAnsi="Arial" w:cs="Arial"/>
          <w:b/>
          <w:color w:val="000000"/>
        </w:rPr>
        <w:t>1</w:t>
      </w:r>
      <w:r w:rsidR="00A02142">
        <w:rPr>
          <w:rFonts w:ascii="Arial" w:hAnsi="Arial" w:cs="Arial"/>
          <w:b/>
          <w:color w:val="000000"/>
        </w:rPr>
        <w:t>2</w:t>
      </w:r>
      <w:r>
        <w:rPr>
          <w:rFonts w:ascii="Arial" w:hAnsi="Arial" w:cs="Arial"/>
          <w:b/>
          <w:color w:val="000000"/>
        </w:rPr>
        <w:t>.</w:t>
      </w:r>
      <w:r w:rsidR="00A02142">
        <w:rPr>
          <w:rFonts w:ascii="Arial" w:hAnsi="Arial" w:cs="Arial"/>
          <w:b/>
          <w:color w:val="000000"/>
        </w:rPr>
        <w:t>5</w:t>
      </w:r>
      <w:r w:rsidR="00D06C0C" w:rsidRPr="007C48AC">
        <w:rPr>
          <w:rFonts w:ascii="Arial" w:hAnsi="Arial" w:cs="Arial"/>
          <w:b/>
          <w:color w:val="000000"/>
        </w:rPr>
        <w:t xml:space="preserve"> </w:t>
      </w:r>
      <w:r w:rsidR="00C112FD" w:rsidRPr="007C48AC">
        <w:rPr>
          <w:rFonts w:ascii="Arial" w:hAnsi="Arial" w:cs="Arial"/>
          <w:b/>
          <w:color w:val="000000"/>
        </w:rPr>
        <w:t>Other</w:t>
      </w:r>
    </w:p>
    <w:p w14:paraId="58758609" w14:textId="77777777" w:rsidR="00036DAF" w:rsidRPr="007C48AC" w:rsidRDefault="00036DAF">
      <w:pPr>
        <w:rPr>
          <w:rFonts w:ascii="Arial" w:hAnsi="Arial" w:cs="Arial"/>
          <w:b/>
          <w:bCs/>
          <w:sz w:val="20"/>
          <w:szCs w:val="20"/>
        </w:rPr>
      </w:pPr>
    </w:p>
    <w:tbl>
      <w:tblPr>
        <w:tblW w:w="6440" w:type="dxa"/>
        <w:tblInd w:w="113" w:type="dxa"/>
        <w:tblLook w:val="04A0" w:firstRow="1" w:lastRow="0" w:firstColumn="1" w:lastColumn="0" w:noHBand="0" w:noVBand="1"/>
      </w:tblPr>
      <w:tblGrid>
        <w:gridCol w:w="980"/>
        <w:gridCol w:w="3940"/>
        <w:gridCol w:w="1520"/>
      </w:tblGrid>
      <w:tr w:rsidR="009E1F32" w:rsidRPr="009E1F32" w14:paraId="722C5978" w14:textId="77777777" w:rsidTr="009E1F32">
        <w:trPr>
          <w:trHeight w:val="56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3B5D484" w14:textId="77777777" w:rsidR="009E1F32" w:rsidRPr="009E1F32" w:rsidRDefault="009E1F32" w:rsidP="009E1F32">
            <w:pPr>
              <w:suppressAutoHyphens w:val="0"/>
              <w:rPr>
                <w:rFonts w:ascii="Arial" w:hAnsi="Arial" w:cs="Arial"/>
                <w:b/>
                <w:bCs/>
                <w:color w:val="0000FF"/>
                <w:sz w:val="16"/>
                <w:szCs w:val="16"/>
                <w:u w:val="single"/>
                <w:lang w:eastAsia="en-GB"/>
              </w:rPr>
            </w:pPr>
            <w:hyperlink r:id="rId56" w:history="1">
              <w:r w:rsidRPr="009E1F32">
                <w:rPr>
                  <w:rFonts w:ascii="Arial" w:hAnsi="Arial" w:cs="Arial"/>
                  <w:b/>
                  <w:bCs/>
                  <w:color w:val="0000FF"/>
                  <w:sz w:val="16"/>
                  <w:szCs w:val="16"/>
                  <w:u w:val="single"/>
                  <w:lang w:eastAsia="en-GB"/>
                </w:rPr>
                <w:t>s3i180029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1A69742" w14:textId="77777777" w:rsidR="009E1F32" w:rsidRPr="009E1F32" w:rsidRDefault="009E1F32" w:rsidP="009E1F32">
            <w:pPr>
              <w:suppressAutoHyphens w:val="0"/>
              <w:rPr>
                <w:rFonts w:ascii="Arial" w:hAnsi="Arial" w:cs="Arial"/>
                <w:sz w:val="16"/>
                <w:szCs w:val="16"/>
                <w:lang w:eastAsia="en-GB"/>
              </w:rPr>
            </w:pPr>
            <w:r w:rsidRPr="009E1F32">
              <w:rPr>
                <w:rFonts w:ascii="Arial" w:hAnsi="Arial" w:cs="Arial"/>
                <w:sz w:val="16"/>
                <w:szCs w:val="16"/>
                <w:lang w:eastAsia="en-GB"/>
              </w:rPr>
              <w:t>Discussion paper on outbound roaming interception</w:t>
            </w:r>
          </w:p>
        </w:tc>
        <w:tc>
          <w:tcPr>
            <w:tcW w:w="1520" w:type="dxa"/>
            <w:tcBorders>
              <w:top w:val="single" w:sz="4" w:space="0" w:color="A6A6A6"/>
              <w:left w:val="nil"/>
              <w:bottom w:val="single" w:sz="4" w:space="0" w:color="A6A6A6"/>
              <w:right w:val="single" w:sz="4" w:space="0" w:color="A6A6A6"/>
            </w:tcBorders>
            <w:shd w:val="clear" w:color="auto" w:fill="auto"/>
            <w:hideMark/>
          </w:tcPr>
          <w:p w14:paraId="5F058781" w14:textId="77777777" w:rsidR="009E1F32" w:rsidRPr="009E1F32" w:rsidRDefault="009E1F32" w:rsidP="009E1F32">
            <w:pPr>
              <w:suppressAutoHyphens w:val="0"/>
              <w:rPr>
                <w:rFonts w:ascii="Arial" w:hAnsi="Arial" w:cs="Arial"/>
                <w:sz w:val="16"/>
                <w:szCs w:val="16"/>
                <w:lang w:eastAsia="en-GB"/>
              </w:rPr>
            </w:pPr>
            <w:r w:rsidRPr="009E1F32">
              <w:rPr>
                <w:rFonts w:ascii="Arial" w:hAnsi="Arial" w:cs="Arial"/>
                <w:sz w:val="16"/>
                <w:szCs w:val="16"/>
                <w:lang w:eastAsia="en-GB"/>
              </w:rPr>
              <w:t>TELEFONICA S.A.</w:t>
            </w:r>
          </w:p>
        </w:tc>
      </w:tr>
    </w:tbl>
    <w:p w14:paraId="65392DD7" w14:textId="77777777" w:rsidR="003451D8" w:rsidRPr="007C48AC" w:rsidRDefault="003451D8">
      <w:pPr>
        <w:rPr>
          <w:rFonts w:ascii="Arial" w:hAnsi="Arial" w:cs="Arial"/>
          <w:color w:val="000000"/>
          <w:sz w:val="20"/>
          <w:szCs w:val="20"/>
        </w:rPr>
      </w:pPr>
    </w:p>
    <w:p w14:paraId="5DA07402" w14:textId="77777777" w:rsidR="003451D8" w:rsidRPr="007C48AC" w:rsidRDefault="003451D8">
      <w:pPr>
        <w:rPr>
          <w:rFonts w:ascii="Arial" w:hAnsi="Arial" w:cs="Arial"/>
          <w:color w:val="000000"/>
          <w:sz w:val="20"/>
          <w:szCs w:val="20"/>
        </w:rPr>
      </w:pPr>
    </w:p>
    <w:p w14:paraId="6F8F67EF" w14:textId="3235B23A" w:rsidR="0061250E" w:rsidRPr="007C48AC" w:rsidRDefault="003B2E6E">
      <w:pPr>
        <w:pStyle w:val="Heading1"/>
        <w:jc w:val="both"/>
        <w:rPr>
          <w:color w:val="000000"/>
        </w:rPr>
      </w:pPr>
      <w:r w:rsidRPr="007C48AC">
        <w:rPr>
          <w:color w:val="000000"/>
        </w:rPr>
        <w:t>1</w:t>
      </w:r>
      <w:r w:rsidR="00A02142">
        <w:rPr>
          <w:color w:val="000000"/>
        </w:rPr>
        <w:t>3</w:t>
      </w:r>
      <w:r w:rsidR="0061250E" w:rsidRPr="007C48AC">
        <w:rPr>
          <w:color w:val="000000"/>
        </w:rPr>
        <w:t xml:space="preserve"> Review meeting output / agreed</w:t>
      </w:r>
    </w:p>
    <w:p w14:paraId="6B933BA6" w14:textId="77777777" w:rsidR="0061250E" w:rsidRPr="007C48AC" w:rsidRDefault="0061250E">
      <w:pPr>
        <w:rPr>
          <w:color w:val="000000"/>
        </w:rPr>
      </w:pPr>
    </w:p>
    <w:p w14:paraId="0A644B04" w14:textId="77777777" w:rsidR="00777163" w:rsidRPr="00EC5A12" w:rsidRDefault="0061250E">
      <w:pPr>
        <w:rPr>
          <w:color w:val="000000"/>
        </w:rPr>
      </w:pPr>
      <w:r w:rsidRPr="007C48AC">
        <w:rPr>
          <w:color w:val="000000"/>
        </w:rPr>
        <w:t xml:space="preserve"> </w:t>
      </w:r>
    </w:p>
    <w:p w14:paraId="449E87BC" w14:textId="77777777" w:rsidR="0061250E" w:rsidRPr="007C48AC" w:rsidRDefault="0061250E">
      <w:pPr>
        <w:rPr>
          <w:color w:val="000000"/>
        </w:rPr>
      </w:pPr>
      <w:r w:rsidRPr="007C48AC">
        <w:rPr>
          <w:rFonts w:ascii="Arial" w:hAnsi="Arial" w:cs="Arial"/>
          <w:b/>
          <w:bCs/>
          <w:sz w:val="20"/>
          <w:szCs w:val="20"/>
        </w:rPr>
        <w:t xml:space="preserve"> </w:t>
      </w:r>
    </w:p>
    <w:p w14:paraId="10CA0261" w14:textId="031A4F64" w:rsidR="0061250E" w:rsidRPr="007C48AC" w:rsidRDefault="003B2E6E">
      <w:pPr>
        <w:pStyle w:val="Heading1"/>
        <w:jc w:val="both"/>
      </w:pPr>
      <w:r w:rsidRPr="007C48AC">
        <w:rPr>
          <w:color w:val="000000"/>
        </w:rPr>
        <w:t>1</w:t>
      </w:r>
      <w:r w:rsidR="00A02142">
        <w:rPr>
          <w:color w:val="000000"/>
        </w:rPr>
        <w:t>4</w:t>
      </w:r>
      <w:r w:rsidR="0061250E" w:rsidRPr="007C48AC">
        <w:rPr>
          <w:color w:val="000000"/>
        </w:rPr>
        <w:t xml:space="preserve"> Outgoing Liaisons</w:t>
      </w:r>
    </w:p>
    <w:p w14:paraId="30C9F6DD" w14:textId="77777777" w:rsidR="00036DAF" w:rsidRPr="007C48AC" w:rsidRDefault="00036DAF"/>
    <w:p w14:paraId="4F105BE5" w14:textId="77777777" w:rsidR="00777163" w:rsidRPr="007C48AC" w:rsidRDefault="00777163"/>
    <w:p w14:paraId="41A23157" w14:textId="1C1DE797" w:rsidR="0061250E" w:rsidRPr="007C48AC" w:rsidRDefault="003B2E6E">
      <w:pPr>
        <w:pStyle w:val="Heading1"/>
        <w:jc w:val="both"/>
        <w:rPr>
          <w:sz w:val="28"/>
          <w:szCs w:val="28"/>
        </w:rPr>
      </w:pPr>
      <w:r w:rsidRPr="007C48AC">
        <w:rPr>
          <w:bCs w:val="0"/>
        </w:rPr>
        <w:t>1</w:t>
      </w:r>
      <w:r w:rsidR="00A02142">
        <w:rPr>
          <w:bCs w:val="0"/>
        </w:rPr>
        <w:t>5</w:t>
      </w:r>
      <w:r w:rsidR="0061250E" w:rsidRPr="007C48AC">
        <w:rPr>
          <w:bCs w:val="0"/>
        </w:rPr>
        <w:t xml:space="preserve"> Close of Meeting</w:t>
      </w:r>
    </w:p>
    <w:p w14:paraId="064BA595" w14:textId="75C250C2" w:rsidR="0061250E" w:rsidRPr="007C48AC" w:rsidRDefault="0061250E">
      <w:r w:rsidRPr="007C48AC">
        <w:rPr>
          <w:rFonts w:ascii="Arial" w:hAnsi="Arial" w:cs="Arial"/>
          <w:bCs/>
          <w:kern w:val="1"/>
          <w:sz w:val="28"/>
          <w:szCs w:val="28"/>
        </w:rPr>
        <w:t xml:space="preserve">No later than: </w:t>
      </w:r>
      <w:r w:rsidR="00A02142">
        <w:rPr>
          <w:rFonts w:ascii="Arial" w:hAnsi="Arial" w:cs="Arial"/>
          <w:bCs/>
          <w:kern w:val="1"/>
          <w:sz w:val="28"/>
          <w:szCs w:val="28"/>
        </w:rPr>
        <w:t>2nd</w:t>
      </w:r>
      <w:r w:rsidRPr="007C48AC">
        <w:rPr>
          <w:rFonts w:ascii="Arial" w:hAnsi="Arial" w:cs="Arial"/>
          <w:bCs/>
          <w:kern w:val="1"/>
          <w:sz w:val="28"/>
          <w:szCs w:val="28"/>
        </w:rPr>
        <w:t xml:space="preserve"> </w:t>
      </w:r>
      <w:r w:rsidR="00A02142">
        <w:rPr>
          <w:rFonts w:ascii="Arial" w:hAnsi="Arial" w:cs="Arial"/>
          <w:bCs/>
          <w:kern w:val="1"/>
          <w:sz w:val="28"/>
          <w:szCs w:val="28"/>
        </w:rPr>
        <w:t>Feb</w:t>
      </w:r>
      <w:r w:rsidR="00E073F7" w:rsidRPr="007C48AC">
        <w:rPr>
          <w:rFonts w:ascii="Arial" w:hAnsi="Arial" w:cs="Arial"/>
          <w:bCs/>
          <w:kern w:val="1"/>
          <w:sz w:val="28"/>
          <w:szCs w:val="28"/>
        </w:rPr>
        <w:t xml:space="preserve"> 201</w:t>
      </w:r>
      <w:r w:rsidR="00A02142">
        <w:rPr>
          <w:rFonts w:ascii="Arial" w:hAnsi="Arial" w:cs="Arial"/>
          <w:bCs/>
          <w:kern w:val="1"/>
          <w:sz w:val="28"/>
          <w:szCs w:val="28"/>
        </w:rPr>
        <w:t>8</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A02142">
        <w:rPr>
          <w:rFonts w:ascii="Arial" w:hAnsi="Arial" w:cs="Arial"/>
          <w:bCs/>
          <w:kern w:val="1"/>
          <w:sz w:val="28"/>
          <w:szCs w:val="28"/>
        </w:rPr>
        <w:t>4</w:t>
      </w:r>
      <w:r w:rsidR="00253F4B" w:rsidRPr="007C48AC">
        <w:rPr>
          <w:rFonts w:ascii="Arial" w:hAnsi="Arial" w:cs="Arial"/>
          <w:bCs/>
          <w:kern w:val="1"/>
          <w:sz w:val="28"/>
          <w:szCs w:val="28"/>
        </w:rPr>
        <w:t>:</w:t>
      </w:r>
      <w:r w:rsidR="00A02142">
        <w:rPr>
          <w:rFonts w:ascii="Arial" w:hAnsi="Arial" w:cs="Arial"/>
          <w:bCs/>
          <w:kern w:val="1"/>
          <w:sz w:val="28"/>
          <w:szCs w:val="28"/>
        </w:rPr>
        <w:t>0</w:t>
      </w:r>
      <w:r w:rsidRPr="007C48AC">
        <w:rPr>
          <w:rFonts w:ascii="Arial" w:hAnsi="Arial" w:cs="Arial"/>
          <w:bCs/>
          <w:kern w:val="1"/>
          <w:sz w:val="28"/>
          <w:szCs w:val="28"/>
        </w:rPr>
        <w:t>0</w:t>
      </w:r>
    </w:p>
    <w:p w14:paraId="1F1C09D7" w14:textId="77777777" w:rsidR="0061250E" w:rsidRPr="007C48AC" w:rsidRDefault="0061250E">
      <w:pPr>
        <w:rPr>
          <w:b/>
          <w:color w:val="000000"/>
          <w:sz w:val="20"/>
          <w:szCs w:val="20"/>
        </w:rPr>
      </w:pPr>
    </w:p>
    <w:p w14:paraId="11B2463D" w14:textId="77777777" w:rsidR="0061250E" w:rsidRPr="007C48AC" w:rsidRDefault="00536B46">
      <w:pPr>
        <w:pageBreakBefore/>
        <w:rPr>
          <w:rFonts w:ascii="Arial" w:hAnsi="Arial" w:cs="Arial"/>
          <w:b/>
          <w:color w:val="000000"/>
          <w:sz w:val="32"/>
          <w:szCs w:val="32"/>
        </w:rPr>
      </w:pPr>
      <w:r w:rsidRPr="007C48AC">
        <w:rPr>
          <w:rFonts w:ascii="Arial" w:hAnsi="Arial" w:cs="Arial"/>
          <w:b/>
          <w:color w:val="000000"/>
          <w:sz w:val="32"/>
          <w:szCs w:val="32"/>
        </w:rPr>
        <w:lastRenderedPageBreak/>
        <w:t>14</w:t>
      </w:r>
      <w:r w:rsidR="0061250E" w:rsidRPr="007C48AC">
        <w:rPr>
          <w:rFonts w:ascii="Arial" w:hAnsi="Arial" w:cs="Arial"/>
          <w:b/>
          <w:color w:val="000000"/>
          <w:sz w:val="32"/>
          <w:szCs w:val="32"/>
        </w:rPr>
        <w:t xml:space="preserve"> Meeting dates and venues for next meetings</w:t>
      </w:r>
    </w:p>
    <w:p w14:paraId="7F3D506C" w14:textId="77777777" w:rsidR="008D5697" w:rsidRPr="007C48AC" w:rsidRDefault="008D5697" w:rsidP="008D5697"/>
    <w:p w14:paraId="6E433D43" w14:textId="77777777" w:rsidR="008D5697" w:rsidRPr="007C48AC" w:rsidRDefault="008D5697" w:rsidP="008D5697">
      <w:r w:rsidRPr="007C48AC">
        <w:t xml:space="preserve">The following list of meetings is provided as a reference for attendees and may be subject to change. It is recommended to </w:t>
      </w:r>
      <w:r w:rsidR="005D1A74" w:rsidRPr="007C48AC">
        <w:t>check</w:t>
      </w:r>
      <w:r w:rsidRPr="007C48AC">
        <w:t xml:space="preserve"> the ETSI and 3GPP portals for any subsequent updates.</w:t>
      </w:r>
    </w:p>
    <w:p w14:paraId="24922143" w14:textId="77777777" w:rsidR="0061250E" w:rsidRPr="007C48AC" w:rsidRDefault="0061250E">
      <w:pPr>
        <w:rPr>
          <w:b/>
        </w:rPr>
      </w:pPr>
      <w:r w:rsidRPr="007C48AC">
        <w:rPr>
          <w:rFonts w:ascii="Arial" w:hAnsi="Arial" w:cs="Arial"/>
          <w:b/>
          <w:color w:val="000000"/>
          <w:sz w:val="32"/>
          <w:szCs w:val="32"/>
        </w:rPr>
        <w:t xml:space="preserve"> </w:t>
      </w:r>
    </w:p>
    <w:tbl>
      <w:tblPr>
        <w:tblW w:w="0" w:type="auto"/>
        <w:tblInd w:w="-105" w:type="dxa"/>
        <w:tblLayout w:type="fixed"/>
        <w:tblCellMar>
          <w:left w:w="70" w:type="dxa"/>
          <w:right w:w="70" w:type="dxa"/>
        </w:tblCellMar>
        <w:tblLook w:val="0000" w:firstRow="0" w:lastRow="0" w:firstColumn="0" w:lastColumn="0" w:noHBand="0" w:noVBand="0"/>
      </w:tblPr>
      <w:tblGrid>
        <w:gridCol w:w="2127"/>
        <w:gridCol w:w="1734"/>
        <w:gridCol w:w="2410"/>
        <w:gridCol w:w="1738"/>
      </w:tblGrid>
      <w:tr w:rsidR="007933CD" w14:paraId="6F32D2E2" w14:textId="77777777" w:rsidTr="009A432B">
        <w:tc>
          <w:tcPr>
            <w:tcW w:w="2127" w:type="dxa"/>
            <w:shd w:val="clear" w:color="auto" w:fill="auto"/>
          </w:tcPr>
          <w:p w14:paraId="1512CCCD" w14:textId="77777777" w:rsidR="0061250E" w:rsidRPr="007C48AC" w:rsidRDefault="0061250E">
            <w:pPr>
              <w:spacing w:before="60" w:after="60"/>
              <w:jc w:val="center"/>
              <w:rPr>
                <w:b/>
              </w:rPr>
            </w:pPr>
            <w:r w:rsidRPr="007C48AC">
              <w:rPr>
                <w:b/>
              </w:rPr>
              <w:t>Organization</w:t>
            </w:r>
          </w:p>
        </w:tc>
        <w:tc>
          <w:tcPr>
            <w:tcW w:w="1734" w:type="dxa"/>
            <w:tcBorders>
              <w:top w:val="single" w:sz="4" w:space="0" w:color="C0C0C0"/>
              <w:left w:val="single" w:sz="4" w:space="0" w:color="C0C0C0"/>
              <w:bottom w:val="single" w:sz="4" w:space="0" w:color="C0C0C0"/>
            </w:tcBorders>
            <w:shd w:val="clear" w:color="auto" w:fill="auto"/>
          </w:tcPr>
          <w:p w14:paraId="0D479690" w14:textId="77777777" w:rsidR="0061250E" w:rsidRPr="007C48AC" w:rsidRDefault="0061250E">
            <w:pPr>
              <w:spacing w:before="60" w:after="60"/>
              <w:jc w:val="center"/>
              <w:rPr>
                <w:b/>
              </w:rPr>
            </w:pPr>
            <w:r w:rsidRPr="007C48AC">
              <w:rPr>
                <w:b/>
              </w:rPr>
              <w:t>Date</w:t>
            </w:r>
          </w:p>
        </w:tc>
        <w:tc>
          <w:tcPr>
            <w:tcW w:w="2410" w:type="dxa"/>
            <w:tcBorders>
              <w:top w:val="single" w:sz="4" w:space="0" w:color="C0C0C0"/>
              <w:left w:val="single" w:sz="4" w:space="0" w:color="C0C0C0"/>
              <w:bottom w:val="single" w:sz="4" w:space="0" w:color="C0C0C0"/>
            </w:tcBorders>
            <w:shd w:val="clear" w:color="auto" w:fill="auto"/>
          </w:tcPr>
          <w:p w14:paraId="0E67CDBC" w14:textId="77777777" w:rsidR="0061250E" w:rsidRPr="007C48AC" w:rsidRDefault="0061250E">
            <w:pPr>
              <w:spacing w:before="60" w:after="60"/>
              <w:jc w:val="center"/>
              <w:rPr>
                <w:b/>
              </w:rPr>
            </w:pPr>
            <w:r w:rsidRPr="007C48AC">
              <w:rPr>
                <w:b/>
              </w:rPr>
              <w:t>Venue</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3F4C5A59" w14:textId="77777777" w:rsidR="0061250E" w:rsidRPr="007C48AC" w:rsidRDefault="0061250E">
            <w:pPr>
              <w:spacing w:before="60" w:after="60"/>
              <w:jc w:val="center"/>
            </w:pPr>
            <w:r w:rsidRPr="007C48AC">
              <w:rPr>
                <w:b/>
              </w:rPr>
              <w:t>Notes</w:t>
            </w:r>
          </w:p>
        </w:tc>
      </w:tr>
      <w:tr w:rsidR="007933CD" w14:paraId="798E23E5" w14:textId="77777777" w:rsidTr="009A432B">
        <w:tc>
          <w:tcPr>
            <w:tcW w:w="2127" w:type="dxa"/>
            <w:shd w:val="clear" w:color="auto" w:fill="auto"/>
          </w:tcPr>
          <w:p w14:paraId="215EBF6D" w14:textId="77777777" w:rsidR="00253F4B" w:rsidRPr="007C48AC" w:rsidRDefault="002C29E5" w:rsidP="00BA1635">
            <w:pPr>
              <w:spacing w:before="60" w:after="60"/>
              <w:jc w:val="center"/>
            </w:pPr>
            <w:r>
              <w:t>SA3#90</w:t>
            </w:r>
          </w:p>
        </w:tc>
        <w:tc>
          <w:tcPr>
            <w:tcW w:w="1734" w:type="dxa"/>
            <w:tcBorders>
              <w:top w:val="single" w:sz="4" w:space="0" w:color="C0C0C0"/>
              <w:left w:val="single" w:sz="4" w:space="0" w:color="C0C0C0"/>
              <w:bottom w:val="single" w:sz="4" w:space="0" w:color="C0C0C0"/>
            </w:tcBorders>
            <w:shd w:val="clear" w:color="auto" w:fill="auto"/>
          </w:tcPr>
          <w:p w14:paraId="4AE2852D" w14:textId="77777777" w:rsidR="00253F4B" w:rsidRPr="007C48AC" w:rsidRDefault="002C29E5" w:rsidP="00BA1635">
            <w:pPr>
              <w:spacing w:before="60" w:after="60"/>
              <w:jc w:val="center"/>
            </w:pPr>
            <w:r>
              <w:t>22 – 26 Jan 18</w:t>
            </w:r>
          </w:p>
        </w:tc>
        <w:tc>
          <w:tcPr>
            <w:tcW w:w="2410" w:type="dxa"/>
            <w:tcBorders>
              <w:top w:val="single" w:sz="4" w:space="0" w:color="C0C0C0"/>
              <w:left w:val="single" w:sz="4" w:space="0" w:color="C0C0C0"/>
              <w:bottom w:val="single" w:sz="4" w:space="0" w:color="C0C0C0"/>
            </w:tcBorders>
            <w:shd w:val="clear" w:color="auto" w:fill="auto"/>
          </w:tcPr>
          <w:p w14:paraId="6F1BDB3F" w14:textId="77777777" w:rsidR="00253F4B" w:rsidRPr="007C48AC" w:rsidRDefault="002C29E5" w:rsidP="00BA1635">
            <w:pPr>
              <w:spacing w:before="60" w:after="60"/>
              <w:jc w:val="center"/>
            </w:pPr>
            <w:r>
              <w:t>Gothenburg</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1AB7002B" w14:textId="77777777" w:rsidR="00253F4B" w:rsidRPr="007C48AC" w:rsidRDefault="00253F4B" w:rsidP="00BA1635">
            <w:pPr>
              <w:snapToGrid w:val="0"/>
              <w:spacing w:before="60" w:after="60"/>
              <w:jc w:val="center"/>
            </w:pPr>
          </w:p>
        </w:tc>
      </w:tr>
      <w:tr w:rsidR="007933CD" w14:paraId="596ADACB" w14:textId="77777777" w:rsidTr="009A432B">
        <w:tc>
          <w:tcPr>
            <w:tcW w:w="2127" w:type="dxa"/>
            <w:shd w:val="clear" w:color="auto" w:fill="auto"/>
          </w:tcPr>
          <w:p w14:paraId="5D0403D2" w14:textId="77777777" w:rsidR="00253F4B" w:rsidRPr="007C48AC" w:rsidRDefault="002C29E5" w:rsidP="00BA1635">
            <w:pPr>
              <w:spacing w:before="60" w:after="60"/>
              <w:jc w:val="center"/>
            </w:pPr>
            <w:r>
              <w:t>SA3LI#68</w:t>
            </w:r>
          </w:p>
        </w:tc>
        <w:tc>
          <w:tcPr>
            <w:tcW w:w="1734" w:type="dxa"/>
            <w:tcBorders>
              <w:top w:val="single" w:sz="4" w:space="0" w:color="C0C0C0"/>
              <w:left w:val="single" w:sz="4" w:space="0" w:color="C0C0C0"/>
              <w:bottom w:val="single" w:sz="4" w:space="0" w:color="C0C0C0"/>
            </w:tcBorders>
            <w:shd w:val="clear" w:color="auto" w:fill="auto"/>
          </w:tcPr>
          <w:p w14:paraId="7E138466" w14:textId="77777777" w:rsidR="00253F4B" w:rsidRPr="007C48AC" w:rsidRDefault="002C29E5" w:rsidP="00BA1635">
            <w:pPr>
              <w:spacing w:before="60" w:after="60"/>
              <w:jc w:val="center"/>
            </w:pPr>
            <w:r>
              <w:t>30 Jan – 2 Feb</w:t>
            </w:r>
          </w:p>
        </w:tc>
        <w:tc>
          <w:tcPr>
            <w:tcW w:w="2410" w:type="dxa"/>
            <w:tcBorders>
              <w:top w:val="single" w:sz="4" w:space="0" w:color="C0C0C0"/>
              <w:left w:val="single" w:sz="4" w:space="0" w:color="C0C0C0"/>
              <w:bottom w:val="single" w:sz="4" w:space="0" w:color="C0C0C0"/>
            </w:tcBorders>
            <w:shd w:val="clear" w:color="auto" w:fill="auto"/>
          </w:tcPr>
          <w:p w14:paraId="4DCB3996" w14:textId="77777777" w:rsidR="00253F4B" w:rsidRPr="007C48AC" w:rsidRDefault="002C29E5" w:rsidP="00BA1635">
            <w:pPr>
              <w:spacing w:before="60" w:after="60"/>
              <w:jc w:val="center"/>
            </w:pPr>
            <w:r>
              <w:t>New Delhi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086D0524" w14:textId="77777777" w:rsidR="00253F4B" w:rsidRPr="007C48AC" w:rsidRDefault="00253F4B" w:rsidP="00BA1635">
            <w:pPr>
              <w:snapToGrid w:val="0"/>
              <w:spacing w:before="60" w:after="60"/>
              <w:jc w:val="center"/>
            </w:pPr>
          </w:p>
        </w:tc>
      </w:tr>
      <w:tr w:rsidR="007933CD" w14:paraId="3EACF8E6" w14:textId="77777777" w:rsidTr="009A432B">
        <w:tc>
          <w:tcPr>
            <w:tcW w:w="2127" w:type="dxa"/>
            <w:shd w:val="clear" w:color="auto" w:fill="auto"/>
          </w:tcPr>
          <w:p w14:paraId="735877BB" w14:textId="77777777" w:rsidR="00253F4B" w:rsidRPr="007C48AC" w:rsidRDefault="002C29E5" w:rsidP="00BA1635">
            <w:pPr>
              <w:spacing w:before="60" w:after="60"/>
              <w:jc w:val="center"/>
            </w:pPr>
            <w:r>
              <w:t>TC LI</w:t>
            </w:r>
            <w:r w:rsidR="00E259CB">
              <w:t>#47</w:t>
            </w:r>
          </w:p>
        </w:tc>
        <w:tc>
          <w:tcPr>
            <w:tcW w:w="1734" w:type="dxa"/>
            <w:tcBorders>
              <w:top w:val="single" w:sz="4" w:space="0" w:color="C0C0C0"/>
              <w:left w:val="single" w:sz="4" w:space="0" w:color="C0C0C0"/>
              <w:bottom w:val="single" w:sz="4" w:space="0" w:color="C0C0C0"/>
            </w:tcBorders>
            <w:shd w:val="clear" w:color="auto" w:fill="auto"/>
          </w:tcPr>
          <w:p w14:paraId="23F646E8" w14:textId="77777777" w:rsidR="00253F4B" w:rsidRPr="007C48AC" w:rsidRDefault="002C29E5" w:rsidP="00BA1635">
            <w:pPr>
              <w:spacing w:before="60" w:after="60"/>
              <w:jc w:val="center"/>
            </w:pPr>
            <w:r>
              <w:t>5 – 7 Feb</w:t>
            </w:r>
          </w:p>
        </w:tc>
        <w:tc>
          <w:tcPr>
            <w:tcW w:w="2410" w:type="dxa"/>
            <w:tcBorders>
              <w:top w:val="single" w:sz="4" w:space="0" w:color="C0C0C0"/>
              <w:left w:val="single" w:sz="4" w:space="0" w:color="C0C0C0"/>
              <w:bottom w:val="single" w:sz="4" w:space="0" w:color="C0C0C0"/>
            </w:tcBorders>
            <w:shd w:val="clear" w:color="auto" w:fill="auto"/>
          </w:tcPr>
          <w:p w14:paraId="3A0B036E" w14:textId="77777777" w:rsidR="00253F4B" w:rsidRPr="007C48AC" w:rsidRDefault="002C29E5" w:rsidP="00BA1635">
            <w:pPr>
              <w:spacing w:before="60" w:after="60"/>
              <w:jc w:val="center"/>
            </w:pPr>
            <w:r>
              <w:t>New Delhi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538F61EF" w14:textId="77777777" w:rsidR="00253F4B" w:rsidRPr="007C48AC" w:rsidRDefault="00253F4B" w:rsidP="00BA1635">
            <w:pPr>
              <w:snapToGrid w:val="0"/>
              <w:spacing w:before="60" w:after="60"/>
              <w:jc w:val="center"/>
            </w:pPr>
          </w:p>
        </w:tc>
      </w:tr>
      <w:tr w:rsidR="007933CD" w14:paraId="0901219D" w14:textId="77777777" w:rsidTr="009A432B">
        <w:tc>
          <w:tcPr>
            <w:tcW w:w="2127" w:type="dxa"/>
            <w:shd w:val="clear" w:color="auto" w:fill="auto"/>
          </w:tcPr>
          <w:p w14:paraId="0CD558B0" w14:textId="77777777" w:rsidR="00253F4B" w:rsidRPr="007C48AC" w:rsidRDefault="002C29E5" w:rsidP="00BA1635">
            <w:pPr>
              <w:spacing w:before="60" w:after="60"/>
              <w:jc w:val="center"/>
            </w:pPr>
            <w:r>
              <w:t xml:space="preserve">LI </w:t>
            </w:r>
            <w:r w:rsidR="00E259CB">
              <w:t xml:space="preserve">/ RD </w:t>
            </w:r>
            <w:r>
              <w:t>Workshop</w:t>
            </w:r>
          </w:p>
        </w:tc>
        <w:tc>
          <w:tcPr>
            <w:tcW w:w="1734" w:type="dxa"/>
            <w:tcBorders>
              <w:top w:val="single" w:sz="4" w:space="0" w:color="C0C0C0"/>
              <w:left w:val="single" w:sz="4" w:space="0" w:color="C0C0C0"/>
              <w:bottom w:val="single" w:sz="4" w:space="0" w:color="C0C0C0"/>
            </w:tcBorders>
            <w:shd w:val="clear" w:color="auto" w:fill="auto"/>
          </w:tcPr>
          <w:p w14:paraId="6FB81633" w14:textId="77777777" w:rsidR="00253F4B" w:rsidRPr="007C48AC" w:rsidRDefault="002C29E5" w:rsidP="00BA1635">
            <w:pPr>
              <w:spacing w:before="60" w:after="60"/>
              <w:jc w:val="center"/>
            </w:pPr>
            <w:r>
              <w:t>8 Feb</w:t>
            </w:r>
          </w:p>
        </w:tc>
        <w:tc>
          <w:tcPr>
            <w:tcW w:w="2410" w:type="dxa"/>
            <w:tcBorders>
              <w:top w:val="single" w:sz="4" w:space="0" w:color="C0C0C0"/>
              <w:left w:val="single" w:sz="4" w:space="0" w:color="C0C0C0"/>
              <w:bottom w:val="single" w:sz="4" w:space="0" w:color="C0C0C0"/>
            </w:tcBorders>
            <w:shd w:val="clear" w:color="auto" w:fill="auto"/>
          </w:tcPr>
          <w:p w14:paraId="0438A090" w14:textId="77777777" w:rsidR="00253F4B" w:rsidRPr="007C48AC" w:rsidRDefault="002C29E5" w:rsidP="00BA1635">
            <w:pPr>
              <w:spacing w:before="60" w:after="60"/>
              <w:jc w:val="center"/>
            </w:pPr>
            <w:r>
              <w:t>New Delhi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0B745582" w14:textId="77777777" w:rsidR="00253F4B" w:rsidRPr="007C48AC" w:rsidRDefault="00253F4B" w:rsidP="00BA1635">
            <w:pPr>
              <w:snapToGrid w:val="0"/>
              <w:spacing w:before="60" w:after="60"/>
              <w:jc w:val="center"/>
            </w:pPr>
          </w:p>
        </w:tc>
      </w:tr>
      <w:tr w:rsidR="007933CD" w14:paraId="72B02548" w14:textId="77777777" w:rsidTr="009A432B">
        <w:tc>
          <w:tcPr>
            <w:tcW w:w="2127" w:type="dxa"/>
            <w:shd w:val="clear" w:color="auto" w:fill="auto"/>
          </w:tcPr>
          <w:p w14:paraId="0B733F28" w14:textId="77777777" w:rsidR="00E259CB" w:rsidRDefault="00E259CB" w:rsidP="00BA1635">
            <w:pPr>
              <w:spacing w:before="60" w:after="60"/>
              <w:jc w:val="center"/>
            </w:pPr>
            <w:r>
              <w:t>TC Cyber#12</w:t>
            </w:r>
          </w:p>
        </w:tc>
        <w:tc>
          <w:tcPr>
            <w:tcW w:w="1734" w:type="dxa"/>
            <w:tcBorders>
              <w:top w:val="single" w:sz="4" w:space="0" w:color="C0C0C0"/>
              <w:left w:val="single" w:sz="4" w:space="0" w:color="C0C0C0"/>
              <w:bottom w:val="single" w:sz="4" w:space="0" w:color="C0C0C0"/>
            </w:tcBorders>
            <w:shd w:val="clear" w:color="auto" w:fill="auto"/>
          </w:tcPr>
          <w:p w14:paraId="5F4AA112" w14:textId="77777777" w:rsidR="00E259CB" w:rsidRDefault="00E259CB" w:rsidP="00BA1635">
            <w:pPr>
              <w:spacing w:before="60" w:after="60"/>
              <w:jc w:val="center"/>
            </w:pPr>
            <w:r>
              <w:t>21 – 23 Feb</w:t>
            </w:r>
          </w:p>
        </w:tc>
        <w:tc>
          <w:tcPr>
            <w:tcW w:w="2410" w:type="dxa"/>
            <w:tcBorders>
              <w:top w:val="single" w:sz="4" w:space="0" w:color="C0C0C0"/>
              <w:left w:val="single" w:sz="4" w:space="0" w:color="C0C0C0"/>
              <w:bottom w:val="single" w:sz="4" w:space="0" w:color="C0C0C0"/>
            </w:tcBorders>
            <w:shd w:val="clear" w:color="auto" w:fill="auto"/>
          </w:tcPr>
          <w:p w14:paraId="4D120A94" w14:textId="77777777" w:rsidR="00E259CB" w:rsidRDefault="00E259CB" w:rsidP="00BA1635">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482C9DD7" w14:textId="77777777" w:rsidR="00E259CB" w:rsidRPr="007C48AC" w:rsidRDefault="00E259CB" w:rsidP="00BA1635">
            <w:pPr>
              <w:snapToGrid w:val="0"/>
              <w:spacing w:before="60" w:after="60"/>
              <w:jc w:val="center"/>
            </w:pPr>
          </w:p>
        </w:tc>
      </w:tr>
      <w:tr w:rsidR="007933CD" w14:paraId="27CAB036" w14:textId="77777777" w:rsidTr="009A432B">
        <w:tc>
          <w:tcPr>
            <w:tcW w:w="2127" w:type="dxa"/>
            <w:shd w:val="clear" w:color="auto" w:fill="auto"/>
          </w:tcPr>
          <w:p w14:paraId="6A9335BD" w14:textId="77777777" w:rsidR="00A315F4" w:rsidRDefault="00A315F4" w:rsidP="00BA1635">
            <w:pPr>
              <w:spacing w:before="60" w:after="60"/>
              <w:jc w:val="center"/>
            </w:pPr>
            <w:r>
              <w:t>NFV#20</w:t>
            </w:r>
          </w:p>
        </w:tc>
        <w:tc>
          <w:tcPr>
            <w:tcW w:w="1734" w:type="dxa"/>
            <w:tcBorders>
              <w:top w:val="single" w:sz="4" w:space="0" w:color="C0C0C0"/>
              <w:left w:val="single" w:sz="4" w:space="0" w:color="C0C0C0"/>
              <w:bottom w:val="single" w:sz="4" w:space="0" w:color="C0C0C0"/>
            </w:tcBorders>
            <w:shd w:val="clear" w:color="auto" w:fill="auto"/>
          </w:tcPr>
          <w:p w14:paraId="2C8173CB" w14:textId="77777777" w:rsidR="00A315F4" w:rsidRDefault="00A315F4" w:rsidP="00BA1635">
            <w:pPr>
              <w:spacing w:before="60" w:after="60"/>
              <w:jc w:val="center"/>
            </w:pPr>
            <w:r>
              <w:t>26 Feb – 02 Mar</w:t>
            </w:r>
          </w:p>
        </w:tc>
        <w:tc>
          <w:tcPr>
            <w:tcW w:w="2410" w:type="dxa"/>
            <w:tcBorders>
              <w:top w:val="single" w:sz="4" w:space="0" w:color="C0C0C0"/>
              <w:left w:val="single" w:sz="4" w:space="0" w:color="C0C0C0"/>
              <w:bottom w:val="single" w:sz="4" w:space="0" w:color="C0C0C0"/>
            </w:tcBorders>
            <w:shd w:val="clear" w:color="auto" w:fill="auto"/>
          </w:tcPr>
          <w:p w14:paraId="7D440E4E" w14:textId="77777777" w:rsidR="00A315F4" w:rsidRDefault="00A315F4" w:rsidP="00BA1635">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36E5C531" w14:textId="77777777" w:rsidR="00A315F4" w:rsidRPr="007C48AC" w:rsidRDefault="00A315F4" w:rsidP="00BA1635">
            <w:pPr>
              <w:snapToGrid w:val="0"/>
              <w:spacing w:before="60" w:after="60"/>
              <w:jc w:val="center"/>
            </w:pPr>
          </w:p>
        </w:tc>
      </w:tr>
      <w:tr w:rsidR="007933CD" w14:paraId="78364BEC" w14:textId="77777777" w:rsidTr="009A432B">
        <w:tc>
          <w:tcPr>
            <w:tcW w:w="2127" w:type="dxa"/>
            <w:shd w:val="clear" w:color="auto" w:fill="auto"/>
          </w:tcPr>
          <w:p w14:paraId="25D6BF11" w14:textId="77777777" w:rsidR="00253F4B" w:rsidRPr="007C48AC" w:rsidRDefault="002C29E5" w:rsidP="00BA1635">
            <w:pPr>
              <w:spacing w:before="60" w:after="60"/>
              <w:jc w:val="center"/>
            </w:pPr>
            <w:r>
              <w:t>SA3#90BIS</w:t>
            </w:r>
          </w:p>
        </w:tc>
        <w:tc>
          <w:tcPr>
            <w:tcW w:w="1734" w:type="dxa"/>
            <w:tcBorders>
              <w:top w:val="single" w:sz="4" w:space="0" w:color="C0C0C0"/>
              <w:left w:val="single" w:sz="4" w:space="0" w:color="C0C0C0"/>
              <w:bottom w:val="single" w:sz="4" w:space="0" w:color="C0C0C0"/>
            </w:tcBorders>
            <w:shd w:val="clear" w:color="auto" w:fill="auto"/>
          </w:tcPr>
          <w:p w14:paraId="3A6CB289" w14:textId="77777777" w:rsidR="00253F4B" w:rsidRPr="007C48AC" w:rsidRDefault="002C29E5" w:rsidP="00BA1635">
            <w:pPr>
              <w:spacing w:before="60" w:after="60"/>
              <w:jc w:val="center"/>
            </w:pPr>
            <w:r>
              <w:t>26 Feb – 2 Mar</w:t>
            </w:r>
          </w:p>
        </w:tc>
        <w:tc>
          <w:tcPr>
            <w:tcW w:w="2410" w:type="dxa"/>
            <w:tcBorders>
              <w:top w:val="single" w:sz="4" w:space="0" w:color="C0C0C0"/>
              <w:left w:val="single" w:sz="4" w:space="0" w:color="C0C0C0"/>
              <w:bottom w:val="single" w:sz="4" w:space="0" w:color="C0C0C0"/>
            </w:tcBorders>
            <w:shd w:val="clear" w:color="auto" w:fill="auto"/>
          </w:tcPr>
          <w:p w14:paraId="770A16EB" w14:textId="77777777" w:rsidR="00253F4B" w:rsidRPr="007C48AC" w:rsidRDefault="002C29E5" w:rsidP="00BA1635">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591E3DD0" w14:textId="77777777" w:rsidR="00253F4B" w:rsidRPr="007C48AC" w:rsidRDefault="00253F4B" w:rsidP="00BA1635">
            <w:pPr>
              <w:snapToGrid w:val="0"/>
              <w:spacing w:before="60" w:after="60"/>
              <w:jc w:val="center"/>
            </w:pPr>
          </w:p>
        </w:tc>
      </w:tr>
      <w:tr w:rsidR="007933CD" w14:paraId="0FFD8780" w14:textId="77777777" w:rsidTr="009A432B">
        <w:tc>
          <w:tcPr>
            <w:tcW w:w="2127" w:type="dxa"/>
            <w:shd w:val="clear" w:color="auto" w:fill="auto"/>
          </w:tcPr>
          <w:p w14:paraId="560B8422" w14:textId="77777777" w:rsidR="00253F4B" w:rsidRPr="007C48AC" w:rsidRDefault="002C29E5" w:rsidP="00BA1635">
            <w:pPr>
              <w:spacing w:before="60" w:after="60"/>
              <w:jc w:val="center"/>
            </w:pPr>
            <w:r>
              <w:t>SA#79</w:t>
            </w:r>
          </w:p>
        </w:tc>
        <w:tc>
          <w:tcPr>
            <w:tcW w:w="1734" w:type="dxa"/>
            <w:tcBorders>
              <w:top w:val="single" w:sz="4" w:space="0" w:color="C0C0C0"/>
              <w:left w:val="single" w:sz="4" w:space="0" w:color="C0C0C0"/>
              <w:bottom w:val="single" w:sz="4" w:space="0" w:color="C0C0C0"/>
            </w:tcBorders>
            <w:shd w:val="clear" w:color="auto" w:fill="auto"/>
          </w:tcPr>
          <w:p w14:paraId="12D8FFAB" w14:textId="77777777" w:rsidR="00253F4B" w:rsidRPr="007C48AC" w:rsidRDefault="002C29E5" w:rsidP="00BA1635">
            <w:pPr>
              <w:spacing w:before="60" w:after="60"/>
              <w:jc w:val="center"/>
            </w:pPr>
            <w:r>
              <w:t>21 – 23 Mar</w:t>
            </w:r>
          </w:p>
        </w:tc>
        <w:tc>
          <w:tcPr>
            <w:tcW w:w="2410" w:type="dxa"/>
            <w:tcBorders>
              <w:top w:val="single" w:sz="4" w:space="0" w:color="C0C0C0"/>
              <w:left w:val="single" w:sz="4" w:space="0" w:color="C0C0C0"/>
              <w:bottom w:val="single" w:sz="4" w:space="0" w:color="C0C0C0"/>
            </w:tcBorders>
            <w:shd w:val="clear" w:color="auto" w:fill="auto"/>
          </w:tcPr>
          <w:p w14:paraId="29D50B81" w14:textId="77777777" w:rsidR="00253F4B" w:rsidRPr="007C48AC" w:rsidRDefault="002C29E5" w:rsidP="00BA1635">
            <w:pPr>
              <w:spacing w:before="60" w:after="60"/>
              <w:jc w:val="center"/>
            </w:pPr>
            <w:r>
              <w:t>Chennai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6D27192B" w14:textId="77777777" w:rsidR="00253F4B" w:rsidRPr="007C48AC" w:rsidRDefault="00253F4B" w:rsidP="00BA1635">
            <w:pPr>
              <w:snapToGrid w:val="0"/>
              <w:spacing w:before="60" w:after="60"/>
              <w:jc w:val="center"/>
            </w:pPr>
          </w:p>
        </w:tc>
      </w:tr>
      <w:tr w:rsidR="007933CD" w14:paraId="1C171481" w14:textId="77777777" w:rsidTr="009A432B">
        <w:tc>
          <w:tcPr>
            <w:tcW w:w="2127" w:type="dxa"/>
            <w:shd w:val="clear" w:color="auto" w:fill="auto"/>
          </w:tcPr>
          <w:p w14:paraId="0C43FD2A" w14:textId="77777777" w:rsidR="00253F4B" w:rsidRPr="007C48AC" w:rsidRDefault="002C29E5" w:rsidP="00BA1635">
            <w:pPr>
              <w:spacing w:before="60" w:after="60"/>
              <w:jc w:val="center"/>
            </w:pPr>
            <w:r>
              <w:t>SA3LI#69</w:t>
            </w:r>
          </w:p>
        </w:tc>
        <w:tc>
          <w:tcPr>
            <w:tcW w:w="1734" w:type="dxa"/>
            <w:tcBorders>
              <w:top w:val="single" w:sz="4" w:space="0" w:color="C0C0C0"/>
              <w:left w:val="single" w:sz="4" w:space="0" w:color="C0C0C0"/>
              <w:bottom w:val="single" w:sz="4" w:space="0" w:color="C0C0C0"/>
            </w:tcBorders>
            <w:shd w:val="clear" w:color="auto" w:fill="auto"/>
          </w:tcPr>
          <w:p w14:paraId="2753E88F" w14:textId="77777777" w:rsidR="00253F4B" w:rsidRPr="007C48AC" w:rsidRDefault="002C29E5" w:rsidP="00BA1635">
            <w:pPr>
              <w:spacing w:before="60" w:after="60"/>
              <w:jc w:val="center"/>
            </w:pPr>
            <w:r>
              <w:t>10 – 13 Apr</w:t>
            </w:r>
          </w:p>
        </w:tc>
        <w:tc>
          <w:tcPr>
            <w:tcW w:w="2410" w:type="dxa"/>
            <w:tcBorders>
              <w:top w:val="single" w:sz="4" w:space="0" w:color="C0C0C0"/>
              <w:left w:val="single" w:sz="4" w:space="0" w:color="C0C0C0"/>
              <w:bottom w:val="single" w:sz="4" w:space="0" w:color="C0C0C0"/>
            </w:tcBorders>
            <w:shd w:val="clear" w:color="auto" w:fill="auto"/>
          </w:tcPr>
          <w:p w14:paraId="590D878C" w14:textId="77777777" w:rsidR="00253F4B" w:rsidRPr="007C48AC" w:rsidRDefault="002C29E5" w:rsidP="00BA1635">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7715D847" w14:textId="77777777" w:rsidR="00253F4B" w:rsidRPr="007C48AC" w:rsidRDefault="00253F4B" w:rsidP="00BA1635">
            <w:pPr>
              <w:snapToGrid w:val="0"/>
              <w:spacing w:before="60" w:after="60"/>
              <w:jc w:val="center"/>
            </w:pPr>
          </w:p>
        </w:tc>
      </w:tr>
      <w:tr w:rsidR="007933CD" w14:paraId="5C50D8CD" w14:textId="77777777" w:rsidTr="009A432B">
        <w:tc>
          <w:tcPr>
            <w:tcW w:w="2127" w:type="dxa"/>
            <w:shd w:val="clear" w:color="auto" w:fill="auto"/>
          </w:tcPr>
          <w:p w14:paraId="3C7A6451" w14:textId="77777777" w:rsidR="00253F4B" w:rsidRPr="007C48AC" w:rsidRDefault="002C29E5" w:rsidP="00BA1635">
            <w:pPr>
              <w:spacing w:before="60" w:after="60"/>
              <w:jc w:val="center"/>
            </w:pPr>
            <w:r>
              <w:t>SA3#91</w:t>
            </w:r>
          </w:p>
        </w:tc>
        <w:tc>
          <w:tcPr>
            <w:tcW w:w="1734" w:type="dxa"/>
            <w:tcBorders>
              <w:top w:val="single" w:sz="4" w:space="0" w:color="C0C0C0"/>
              <w:left w:val="single" w:sz="4" w:space="0" w:color="C0C0C0"/>
              <w:bottom w:val="single" w:sz="4" w:space="0" w:color="C0C0C0"/>
            </w:tcBorders>
            <w:shd w:val="clear" w:color="auto" w:fill="auto"/>
          </w:tcPr>
          <w:p w14:paraId="3E674DE5" w14:textId="77777777" w:rsidR="00253F4B" w:rsidRPr="007C48AC" w:rsidRDefault="002C29E5" w:rsidP="00BA1635">
            <w:pPr>
              <w:spacing w:before="60" w:after="60"/>
              <w:jc w:val="center"/>
            </w:pPr>
            <w:r>
              <w:t>16 – 20 Apr</w:t>
            </w:r>
          </w:p>
        </w:tc>
        <w:tc>
          <w:tcPr>
            <w:tcW w:w="2410" w:type="dxa"/>
            <w:tcBorders>
              <w:top w:val="single" w:sz="4" w:space="0" w:color="C0C0C0"/>
              <w:left w:val="single" w:sz="4" w:space="0" w:color="C0C0C0"/>
              <w:bottom w:val="single" w:sz="4" w:space="0" w:color="C0C0C0"/>
            </w:tcBorders>
            <w:shd w:val="clear" w:color="auto" w:fill="auto"/>
          </w:tcPr>
          <w:p w14:paraId="1C241532" w14:textId="77777777" w:rsidR="00253F4B" w:rsidRPr="007C48AC" w:rsidRDefault="002C29E5" w:rsidP="00BA1635">
            <w:pPr>
              <w:spacing w:before="60" w:after="60"/>
              <w:jc w:val="center"/>
            </w:pPr>
            <w:r>
              <w:t>Belgrade</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2F4DF230" w14:textId="77777777" w:rsidR="00253F4B" w:rsidRPr="007C48AC" w:rsidRDefault="00253F4B" w:rsidP="00BA1635">
            <w:pPr>
              <w:snapToGrid w:val="0"/>
              <w:spacing w:before="60" w:after="60"/>
              <w:jc w:val="center"/>
            </w:pPr>
          </w:p>
        </w:tc>
      </w:tr>
      <w:tr w:rsidR="007933CD" w14:paraId="6DF2930E" w14:textId="77777777" w:rsidTr="009A432B">
        <w:tc>
          <w:tcPr>
            <w:tcW w:w="2127" w:type="dxa"/>
            <w:shd w:val="clear" w:color="auto" w:fill="auto"/>
          </w:tcPr>
          <w:p w14:paraId="249A279C" w14:textId="77777777" w:rsidR="00A315F4" w:rsidRDefault="00A315F4" w:rsidP="00BA1635">
            <w:pPr>
              <w:spacing w:before="60" w:after="60"/>
              <w:jc w:val="center"/>
            </w:pPr>
            <w:r>
              <w:t>NFV#22</w:t>
            </w:r>
          </w:p>
        </w:tc>
        <w:tc>
          <w:tcPr>
            <w:tcW w:w="1734" w:type="dxa"/>
            <w:tcBorders>
              <w:top w:val="single" w:sz="4" w:space="0" w:color="C0C0C0"/>
              <w:left w:val="single" w:sz="4" w:space="0" w:color="C0C0C0"/>
              <w:bottom w:val="single" w:sz="4" w:space="0" w:color="C0C0C0"/>
            </w:tcBorders>
            <w:shd w:val="clear" w:color="auto" w:fill="auto"/>
          </w:tcPr>
          <w:p w14:paraId="2EBC6E72" w14:textId="77777777" w:rsidR="00A315F4" w:rsidRDefault="00A315F4" w:rsidP="00BA1635">
            <w:pPr>
              <w:spacing w:before="60" w:after="60"/>
              <w:jc w:val="center"/>
            </w:pPr>
            <w:r>
              <w:t>14 – 18 May</w:t>
            </w:r>
          </w:p>
        </w:tc>
        <w:tc>
          <w:tcPr>
            <w:tcW w:w="2410" w:type="dxa"/>
            <w:tcBorders>
              <w:top w:val="single" w:sz="4" w:space="0" w:color="C0C0C0"/>
              <w:left w:val="single" w:sz="4" w:space="0" w:color="C0C0C0"/>
              <w:bottom w:val="single" w:sz="4" w:space="0" w:color="C0C0C0"/>
            </w:tcBorders>
            <w:shd w:val="clear" w:color="auto" w:fill="auto"/>
          </w:tcPr>
          <w:p w14:paraId="6DC6F057" w14:textId="77777777" w:rsidR="00A315F4" w:rsidRDefault="00A315F4" w:rsidP="00BA1635">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03FF231C" w14:textId="77777777" w:rsidR="00A315F4" w:rsidRPr="007C48AC" w:rsidRDefault="00A315F4" w:rsidP="00BA1635">
            <w:pPr>
              <w:snapToGrid w:val="0"/>
              <w:spacing w:before="60" w:after="60"/>
              <w:jc w:val="center"/>
            </w:pPr>
          </w:p>
        </w:tc>
      </w:tr>
      <w:tr w:rsidR="007933CD" w14:paraId="444C0F11" w14:textId="77777777" w:rsidTr="009A432B">
        <w:tc>
          <w:tcPr>
            <w:tcW w:w="2127" w:type="dxa"/>
            <w:shd w:val="clear" w:color="auto" w:fill="auto"/>
          </w:tcPr>
          <w:p w14:paraId="0E006E89" w14:textId="77777777" w:rsidR="00253F4B" w:rsidRPr="007C48AC" w:rsidRDefault="002C29E5" w:rsidP="00BA1635">
            <w:pPr>
              <w:spacing w:before="60" w:after="60"/>
              <w:jc w:val="center"/>
            </w:pPr>
            <w:r>
              <w:t>SA3LI#69BIS</w:t>
            </w:r>
          </w:p>
        </w:tc>
        <w:tc>
          <w:tcPr>
            <w:tcW w:w="1734" w:type="dxa"/>
            <w:tcBorders>
              <w:top w:val="single" w:sz="4" w:space="0" w:color="C0C0C0"/>
              <w:left w:val="single" w:sz="4" w:space="0" w:color="C0C0C0"/>
              <w:bottom w:val="single" w:sz="4" w:space="0" w:color="C0C0C0"/>
            </w:tcBorders>
            <w:shd w:val="clear" w:color="auto" w:fill="auto"/>
          </w:tcPr>
          <w:p w14:paraId="419D275B" w14:textId="1A5416CB" w:rsidR="00253F4B" w:rsidRPr="007C48AC" w:rsidRDefault="002C29E5" w:rsidP="00BA1635">
            <w:pPr>
              <w:spacing w:before="60" w:after="60"/>
              <w:jc w:val="center"/>
            </w:pPr>
            <w:r>
              <w:t>14 – 1</w:t>
            </w:r>
            <w:r w:rsidR="00A02142">
              <w:t>5</w:t>
            </w:r>
            <w:r>
              <w:t xml:space="preserve"> May</w:t>
            </w:r>
          </w:p>
        </w:tc>
        <w:tc>
          <w:tcPr>
            <w:tcW w:w="2410" w:type="dxa"/>
            <w:tcBorders>
              <w:top w:val="single" w:sz="4" w:space="0" w:color="C0C0C0"/>
              <w:left w:val="single" w:sz="4" w:space="0" w:color="C0C0C0"/>
              <w:bottom w:val="single" w:sz="4" w:space="0" w:color="C0C0C0"/>
            </w:tcBorders>
            <w:shd w:val="clear" w:color="auto" w:fill="auto"/>
          </w:tcPr>
          <w:p w14:paraId="44FBA0A1" w14:textId="77777777" w:rsidR="00253F4B" w:rsidRPr="007C48AC" w:rsidRDefault="002C29E5" w:rsidP="00BA1635">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044E20C6" w14:textId="77777777" w:rsidR="00253F4B" w:rsidRPr="007C48AC" w:rsidRDefault="00253F4B" w:rsidP="00BA1635">
            <w:pPr>
              <w:snapToGrid w:val="0"/>
              <w:spacing w:before="60" w:after="60"/>
              <w:jc w:val="center"/>
            </w:pPr>
          </w:p>
        </w:tc>
      </w:tr>
      <w:tr w:rsidR="007933CD" w14:paraId="037467BC" w14:textId="77777777" w:rsidTr="009A432B">
        <w:tc>
          <w:tcPr>
            <w:tcW w:w="2127" w:type="dxa"/>
            <w:shd w:val="clear" w:color="auto" w:fill="auto"/>
          </w:tcPr>
          <w:p w14:paraId="34EACF6D" w14:textId="77777777" w:rsidR="00253F4B" w:rsidRPr="007C48AC" w:rsidRDefault="002C29E5" w:rsidP="00BA1635">
            <w:pPr>
              <w:spacing w:before="60" w:after="60"/>
              <w:jc w:val="center"/>
            </w:pPr>
            <w:r>
              <w:t>SA3#91BIS</w:t>
            </w:r>
          </w:p>
        </w:tc>
        <w:tc>
          <w:tcPr>
            <w:tcW w:w="1734" w:type="dxa"/>
            <w:tcBorders>
              <w:top w:val="single" w:sz="4" w:space="0" w:color="C0C0C0"/>
              <w:left w:val="single" w:sz="4" w:space="0" w:color="C0C0C0"/>
              <w:bottom w:val="single" w:sz="4" w:space="0" w:color="C0C0C0"/>
            </w:tcBorders>
            <w:shd w:val="clear" w:color="auto" w:fill="auto"/>
          </w:tcPr>
          <w:p w14:paraId="2F2450AE" w14:textId="77777777" w:rsidR="00253F4B" w:rsidRPr="007C48AC" w:rsidRDefault="002C29E5" w:rsidP="00BA1635">
            <w:pPr>
              <w:spacing w:before="60" w:after="60"/>
              <w:jc w:val="center"/>
            </w:pPr>
            <w:r>
              <w:t>21 – 25 May</w:t>
            </w:r>
          </w:p>
        </w:tc>
        <w:tc>
          <w:tcPr>
            <w:tcW w:w="2410" w:type="dxa"/>
            <w:tcBorders>
              <w:top w:val="single" w:sz="4" w:space="0" w:color="C0C0C0"/>
              <w:left w:val="single" w:sz="4" w:space="0" w:color="C0C0C0"/>
              <w:bottom w:val="single" w:sz="4" w:space="0" w:color="C0C0C0"/>
            </w:tcBorders>
            <w:shd w:val="clear" w:color="auto" w:fill="auto"/>
          </w:tcPr>
          <w:p w14:paraId="1F37F303" w14:textId="22DF8EA2" w:rsidR="00253F4B" w:rsidRPr="007C48AC" w:rsidRDefault="00A02142" w:rsidP="00BA1635">
            <w:pPr>
              <w:spacing w:before="60" w:after="60"/>
              <w:jc w:val="center"/>
            </w:pPr>
            <w:r>
              <w:t>San Diego</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40727EB9" w14:textId="77777777" w:rsidR="00253F4B" w:rsidRPr="007C48AC" w:rsidRDefault="00253F4B" w:rsidP="00BA1635">
            <w:pPr>
              <w:snapToGrid w:val="0"/>
              <w:spacing w:before="60" w:after="60"/>
              <w:jc w:val="center"/>
            </w:pPr>
          </w:p>
        </w:tc>
      </w:tr>
      <w:tr w:rsidR="007933CD" w14:paraId="01EA6EC8" w14:textId="77777777" w:rsidTr="009A432B">
        <w:tc>
          <w:tcPr>
            <w:tcW w:w="2127" w:type="dxa"/>
            <w:shd w:val="clear" w:color="auto" w:fill="auto"/>
          </w:tcPr>
          <w:p w14:paraId="23BC59AF" w14:textId="77777777" w:rsidR="00E259CB" w:rsidRDefault="00E259CB" w:rsidP="00BA1635">
            <w:pPr>
              <w:spacing w:before="60" w:after="60"/>
              <w:jc w:val="center"/>
            </w:pPr>
            <w:r>
              <w:t>TC Cyber#13</w:t>
            </w:r>
          </w:p>
        </w:tc>
        <w:tc>
          <w:tcPr>
            <w:tcW w:w="1734" w:type="dxa"/>
            <w:tcBorders>
              <w:top w:val="single" w:sz="4" w:space="0" w:color="C0C0C0"/>
              <w:left w:val="single" w:sz="4" w:space="0" w:color="C0C0C0"/>
              <w:bottom w:val="single" w:sz="4" w:space="0" w:color="C0C0C0"/>
            </w:tcBorders>
            <w:shd w:val="clear" w:color="auto" w:fill="auto"/>
          </w:tcPr>
          <w:p w14:paraId="0BC965DF" w14:textId="77777777" w:rsidR="00E259CB" w:rsidRDefault="00E259CB" w:rsidP="00BA1635">
            <w:pPr>
              <w:spacing w:before="60" w:after="60"/>
              <w:jc w:val="center"/>
            </w:pPr>
            <w:r>
              <w:t>06 – 08 Jun</w:t>
            </w:r>
          </w:p>
        </w:tc>
        <w:tc>
          <w:tcPr>
            <w:tcW w:w="2410" w:type="dxa"/>
            <w:tcBorders>
              <w:top w:val="single" w:sz="4" w:space="0" w:color="C0C0C0"/>
              <w:left w:val="single" w:sz="4" w:space="0" w:color="C0C0C0"/>
              <w:bottom w:val="single" w:sz="4" w:space="0" w:color="C0C0C0"/>
            </w:tcBorders>
            <w:shd w:val="clear" w:color="auto" w:fill="auto"/>
          </w:tcPr>
          <w:p w14:paraId="4855C094" w14:textId="77777777" w:rsidR="00E259CB" w:rsidRDefault="00E259CB" w:rsidP="00BA1635">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1CC9B9D2" w14:textId="77777777" w:rsidR="00E259CB" w:rsidRPr="007C48AC" w:rsidRDefault="00E259CB" w:rsidP="00BA1635">
            <w:pPr>
              <w:snapToGrid w:val="0"/>
              <w:spacing w:before="60" w:after="60"/>
              <w:jc w:val="center"/>
            </w:pPr>
          </w:p>
        </w:tc>
      </w:tr>
      <w:tr w:rsidR="007933CD" w14:paraId="6CC91622" w14:textId="77777777" w:rsidTr="009A432B">
        <w:tc>
          <w:tcPr>
            <w:tcW w:w="2127" w:type="dxa"/>
            <w:shd w:val="clear" w:color="auto" w:fill="auto"/>
          </w:tcPr>
          <w:p w14:paraId="19A898B2" w14:textId="77777777" w:rsidR="00253F4B" w:rsidRPr="007C48AC" w:rsidRDefault="002C29E5" w:rsidP="00BA1635">
            <w:pPr>
              <w:spacing w:before="60" w:after="60"/>
              <w:jc w:val="center"/>
            </w:pPr>
            <w:r>
              <w:t>SA#80</w:t>
            </w:r>
          </w:p>
        </w:tc>
        <w:tc>
          <w:tcPr>
            <w:tcW w:w="1734" w:type="dxa"/>
            <w:tcBorders>
              <w:top w:val="single" w:sz="4" w:space="0" w:color="C0C0C0"/>
              <w:left w:val="single" w:sz="4" w:space="0" w:color="C0C0C0"/>
              <w:bottom w:val="single" w:sz="4" w:space="0" w:color="C0C0C0"/>
            </w:tcBorders>
            <w:shd w:val="clear" w:color="auto" w:fill="auto"/>
          </w:tcPr>
          <w:p w14:paraId="73F69451" w14:textId="77777777" w:rsidR="00253F4B" w:rsidRPr="007C48AC" w:rsidRDefault="002C29E5" w:rsidP="00BA1635">
            <w:pPr>
              <w:spacing w:before="60" w:after="60"/>
              <w:jc w:val="center"/>
            </w:pPr>
            <w:r>
              <w:t>13 – 15 Jun</w:t>
            </w:r>
          </w:p>
        </w:tc>
        <w:tc>
          <w:tcPr>
            <w:tcW w:w="2410" w:type="dxa"/>
            <w:tcBorders>
              <w:top w:val="single" w:sz="4" w:space="0" w:color="C0C0C0"/>
              <w:left w:val="single" w:sz="4" w:space="0" w:color="C0C0C0"/>
              <w:bottom w:val="single" w:sz="4" w:space="0" w:color="C0C0C0"/>
            </w:tcBorders>
            <w:shd w:val="clear" w:color="auto" w:fill="auto"/>
          </w:tcPr>
          <w:p w14:paraId="55A4EC59" w14:textId="01D4680C" w:rsidR="00253F4B" w:rsidRPr="007C48AC" w:rsidRDefault="00A02142" w:rsidP="00BA1635">
            <w:pPr>
              <w:spacing w:before="60" w:after="60"/>
              <w:jc w:val="center"/>
            </w:pPr>
            <w:r>
              <w:t>San Diego</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330BF52A" w14:textId="77777777" w:rsidR="00253F4B" w:rsidRPr="007C48AC" w:rsidRDefault="00253F4B" w:rsidP="00BA1635">
            <w:pPr>
              <w:snapToGrid w:val="0"/>
              <w:spacing w:before="60" w:after="60"/>
              <w:jc w:val="center"/>
            </w:pPr>
          </w:p>
        </w:tc>
      </w:tr>
      <w:tr w:rsidR="007933CD" w14:paraId="3E09A52C" w14:textId="77777777" w:rsidTr="009A432B">
        <w:tc>
          <w:tcPr>
            <w:tcW w:w="2127" w:type="dxa"/>
            <w:shd w:val="clear" w:color="auto" w:fill="auto"/>
          </w:tcPr>
          <w:p w14:paraId="79631A4C" w14:textId="77777777" w:rsidR="00E259CB" w:rsidRDefault="00E259CB" w:rsidP="00BA1635">
            <w:pPr>
              <w:spacing w:before="60" w:after="60"/>
              <w:jc w:val="center"/>
            </w:pPr>
            <w:r>
              <w:t>TC LI#48</w:t>
            </w:r>
          </w:p>
        </w:tc>
        <w:tc>
          <w:tcPr>
            <w:tcW w:w="1734" w:type="dxa"/>
            <w:tcBorders>
              <w:top w:val="single" w:sz="4" w:space="0" w:color="C0C0C0"/>
              <w:left w:val="single" w:sz="4" w:space="0" w:color="C0C0C0"/>
              <w:bottom w:val="single" w:sz="4" w:space="0" w:color="C0C0C0"/>
            </w:tcBorders>
            <w:shd w:val="clear" w:color="auto" w:fill="auto"/>
          </w:tcPr>
          <w:p w14:paraId="69F4D0DD" w14:textId="77777777" w:rsidR="00E259CB" w:rsidRDefault="00E259CB" w:rsidP="00BA1635">
            <w:pPr>
              <w:spacing w:before="60" w:after="60"/>
              <w:jc w:val="center"/>
            </w:pPr>
            <w:r>
              <w:t>26 – 28 Jun</w:t>
            </w:r>
          </w:p>
        </w:tc>
        <w:tc>
          <w:tcPr>
            <w:tcW w:w="2410" w:type="dxa"/>
            <w:tcBorders>
              <w:top w:val="single" w:sz="4" w:space="0" w:color="C0C0C0"/>
              <w:left w:val="single" w:sz="4" w:space="0" w:color="C0C0C0"/>
              <w:bottom w:val="single" w:sz="4" w:space="0" w:color="C0C0C0"/>
            </w:tcBorders>
            <w:shd w:val="clear" w:color="auto" w:fill="auto"/>
          </w:tcPr>
          <w:p w14:paraId="6FFDA6D8" w14:textId="77777777" w:rsidR="00E259CB" w:rsidRDefault="00E259CB" w:rsidP="00BA1635">
            <w:pPr>
              <w:spacing w:before="60" w:after="60"/>
              <w:jc w:val="center"/>
            </w:pPr>
            <w:r>
              <w:t>Bergen, NO</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70F69045" w14:textId="77777777" w:rsidR="00E259CB" w:rsidRPr="007C48AC" w:rsidRDefault="00E259CB" w:rsidP="00BA1635">
            <w:pPr>
              <w:snapToGrid w:val="0"/>
              <w:spacing w:before="60" w:after="60"/>
              <w:jc w:val="center"/>
            </w:pPr>
          </w:p>
        </w:tc>
      </w:tr>
      <w:tr w:rsidR="007933CD" w14:paraId="347A01E0" w14:textId="77777777" w:rsidTr="009A432B">
        <w:tc>
          <w:tcPr>
            <w:tcW w:w="2127" w:type="dxa"/>
            <w:shd w:val="clear" w:color="auto" w:fill="auto"/>
          </w:tcPr>
          <w:p w14:paraId="13125770" w14:textId="77777777" w:rsidR="009A4314" w:rsidRDefault="009A4314" w:rsidP="00BA1635">
            <w:pPr>
              <w:spacing w:before="60" w:after="60"/>
              <w:jc w:val="center"/>
            </w:pPr>
            <w:r>
              <w:t>SA3#91TER</w:t>
            </w:r>
          </w:p>
        </w:tc>
        <w:tc>
          <w:tcPr>
            <w:tcW w:w="1734" w:type="dxa"/>
            <w:tcBorders>
              <w:top w:val="single" w:sz="4" w:space="0" w:color="C0C0C0"/>
              <w:left w:val="single" w:sz="4" w:space="0" w:color="C0C0C0"/>
              <w:bottom w:val="single" w:sz="4" w:space="0" w:color="C0C0C0"/>
            </w:tcBorders>
            <w:shd w:val="clear" w:color="auto" w:fill="auto"/>
          </w:tcPr>
          <w:p w14:paraId="41B11DFB" w14:textId="77777777" w:rsidR="009A4314" w:rsidRDefault="009A4314" w:rsidP="00BA1635">
            <w:pPr>
              <w:spacing w:before="60" w:after="60"/>
              <w:jc w:val="center"/>
            </w:pPr>
            <w:r>
              <w:t>9 – 13 Jul</w:t>
            </w:r>
          </w:p>
        </w:tc>
        <w:tc>
          <w:tcPr>
            <w:tcW w:w="2410" w:type="dxa"/>
            <w:tcBorders>
              <w:top w:val="single" w:sz="4" w:space="0" w:color="C0C0C0"/>
              <w:left w:val="single" w:sz="4" w:space="0" w:color="C0C0C0"/>
              <w:bottom w:val="single" w:sz="4" w:space="0" w:color="C0C0C0"/>
            </w:tcBorders>
            <w:shd w:val="clear" w:color="auto" w:fill="auto"/>
          </w:tcPr>
          <w:p w14:paraId="42D80C29" w14:textId="77777777" w:rsidR="009A4314" w:rsidRDefault="009A4314" w:rsidP="00BA1635">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755762E6" w14:textId="77777777" w:rsidR="009A4314" w:rsidRPr="007C48AC" w:rsidRDefault="009A4314" w:rsidP="00BA1635">
            <w:pPr>
              <w:snapToGrid w:val="0"/>
              <w:spacing w:before="60" w:after="60"/>
              <w:jc w:val="center"/>
            </w:pPr>
          </w:p>
        </w:tc>
      </w:tr>
      <w:tr w:rsidR="007933CD" w14:paraId="7D364CCE" w14:textId="77777777" w:rsidTr="009A432B">
        <w:tc>
          <w:tcPr>
            <w:tcW w:w="2127" w:type="dxa"/>
            <w:shd w:val="clear" w:color="auto" w:fill="auto"/>
          </w:tcPr>
          <w:p w14:paraId="47A6ACA4" w14:textId="77777777" w:rsidR="00253F4B" w:rsidRPr="007C48AC" w:rsidRDefault="002C29E5" w:rsidP="00BA1635">
            <w:pPr>
              <w:spacing w:before="60" w:after="60"/>
              <w:jc w:val="center"/>
            </w:pPr>
            <w:r>
              <w:t>SA3LI#70</w:t>
            </w:r>
          </w:p>
        </w:tc>
        <w:tc>
          <w:tcPr>
            <w:tcW w:w="1734" w:type="dxa"/>
            <w:tcBorders>
              <w:top w:val="single" w:sz="4" w:space="0" w:color="C0C0C0"/>
              <w:left w:val="single" w:sz="4" w:space="0" w:color="C0C0C0"/>
              <w:bottom w:val="single" w:sz="4" w:space="0" w:color="C0C0C0"/>
            </w:tcBorders>
            <w:shd w:val="clear" w:color="auto" w:fill="auto"/>
          </w:tcPr>
          <w:p w14:paraId="6039E73E" w14:textId="77777777" w:rsidR="00253F4B" w:rsidRPr="007C48AC" w:rsidRDefault="002C29E5" w:rsidP="00BA1635">
            <w:pPr>
              <w:spacing w:before="60" w:after="60"/>
              <w:jc w:val="center"/>
            </w:pPr>
            <w:r>
              <w:t>17 – 20 Jul</w:t>
            </w:r>
          </w:p>
        </w:tc>
        <w:tc>
          <w:tcPr>
            <w:tcW w:w="2410" w:type="dxa"/>
            <w:tcBorders>
              <w:top w:val="single" w:sz="4" w:space="0" w:color="C0C0C0"/>
              <w:left w:val="single" w:sz="4" w:space="0" w:color="C0C0C0"/>
              <w:bottom w:val="single" w:sz="4" w:space="0" w:color="C0C0C0"/>
            </w:tcBorders>
            <w:shd w:val="clear" w:color="auto" w:fill="auto"/>
          </w:tcPr>
          <w:p w14:paraId="2869234C" w14:textId="77777777" w:rsidR="00253F4B" w:rsidRPr="007C48AC" w:rsidRDefault="002C29E5" w:rsidP="00BA1635">
            <w:pPr>
              <w:spacing w:before="60" w:after="60"/>
              <w:jc w:val="center"/>
            </w:pPr>
            <w:r>
              <w:t>Lecce</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647BD20E" w14:textId="77777777" w:rsidR="00253F4B" w:rsidRPr="007C48AC" w:rsidRDefault="00253F4B" w:rsidP="00BA1635">
            <w:pPr>
              <w:snapToGrid w:val="0"/>
              <w:spacing w:before="60" w:after="60"/>
              <w:jc w:val="center"/>
            </w:pPr>
          </w:p>
        </w:tc>
      </w:tr>
      <w:tr w:rsidR="007933CD" w14:paraId="2EAE70FD" w14:textId="77777777" w:rsidTr="009A432B">
        <w:tc>
          <w:tcPr>
            <w:tcW w:w="2127" w:type="dxa"/>
            <w:shd w:val="clear" w:color="auto" w:fill="auto"/>
          </w:tcPr>
          <w:p w14:paraId="272D865B" w14:textId="77777777" w:rsidR="00253F4B" w:rsidRPr="007C48AC" w:rsidRDefault="002C29E5" w:rsidP="00BA1635">
            <w:pPr>
              <w:spacing w:before="60" w:after="60"/>
              <w:jc w:val="center"/>
            </w:pPr>
            <w:r>
              <w:t>SA3#92</w:t>
            </w:r>
          </w:p>
        </w:tc>
        <w:tc>
          <w:tcPr>
            <w:tcW w:w="1734" w:type="dxa"/>
            <w:tcBorders>
              <w:top w:val="single" w:sz="4" w:space="0" w:color="C0C0C0"/>
              <w:left w:val="single" w:sz="4" w:space="0" w:color="C0C0C0"/>
              <w:bottom w:val="single" w:sz="4" w:space="0" w:color="C0C0C0"/>
            </w:tcBorders>
            <w:shd w:val="clear" w:color="auto" w:fill="auto"/>
          </w:tcPr>
          <w:p w14:paraId="18880CEE" w14:textId="77777777" w:rsidR="00253F4B" w:rsidRPr="007C48AC" w:rsidRDefault="002C29E5" w:rsidP="00BA1635">
            <w:pPr>
              <w:spacing w:before="60" w:after="60"/>
              <w:jc w:val="center"/>
            </w:pPr>
            <w:r>
              <w:t>20 – 24 Aug</w:t>
            </w:r>
          </w:p>
        </w:tc>
        <w:tc>
          <w:tcPr>
            <w:tcW w:w="2410" w:type="dxa"/>
            <w:tcBorders>
              <w:top w:val="single" w:sz="4" w:space="0" w:color="C0C0C0"/>
              <w:left w:val="single" w:sz="4" w:space="0" w:color="C0C0C0"/>
              <w:bottom w:val="single" w:sz="4" w:space="0" w:color="C0C0C0"/>
            </w:tcBorders>
            <w:shd w:val="clear" w:color="auto" w:fill="auto"/>
          </w:tcPr>
          <w:p w14:paraId="3664BEF5" w14:textId="77777777" w:rsidR="002C29E5" w:rsidRPr="007C48AC" w:rsidRDefault="002C29E5" w:rsidP="002C29E5">
            <w:pPr>
              <w:spacing w:before="60" w:after="60"/>
              <w:jc w:val="center"/>
            </w:pPr>
            <w:r>
              <w:t>China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51FE9532" w14:textId="77777777" w:rsidR="00253F4B" w:rsidRPr="007C48AC" w:rsidRDefault="00253F4B" w:rsidP="00BA1635">
            <w:pPr>
              <w:snapToGrid w:val="0"/>
              <w:spacing w:before="60" w:after="60"/>
              <w:jc w:val="center"/>
            </w:pPr>
          </w:p>
        </w:tc>
      </w:tr>
      <w:tr w:rsidR="007933CD" w14:paraId="4F3B9F43" w14:textId="77777777" w:rsidTr="009A432B">
        <w:tc>
          <w:tcPr>
            <w:tcW w:w="2127" w:type="dxa"/>
            <w:shd w:val="clear" w:color="auto" w:fill="auto"/>
          </w:tcPr>
          <w:p w14:paraId="75315ADF" w14:textId="77777777" w:rsidR="00253F4B" w:rsidRPr="007C48AC" w:rsidRDefault="002C29E5" w:rsidP="00BA1635">
            <w:pPr>
              <w:spacing w:before="60" w:after="60"/>
              <w:jc w:val="center"/>
            </w:pPr>
            <w:r>
              <w:t>SA#81</w:t>
            </w:r>
          </w:p>
        </w:tc>
        <w:tc>
          <w:tcPr>
            <w:tcW w:w="1734" w:type="dxa"/>
            <w:tcBorders>
              <w:top w:val="single" w:sz="4" w:space="0" w:color="C0C0C0"/>
              <w:left w:val="single" w:sz="4" w:space="0" w:color="C0C0C0"/>
              <w:bottom w:val="single" w:sz="4" w:space="0" w:color="C0C0C0"/>
            </w:tcBorders>
            <w:shd w:val="clear" w:color="auto" w:fill="auto"/>
          </w:tcPr>
          <w:p w14:paraId="0178095D" w14:textId="77777777" w:rsidR="00253F4B" w:rsidRPr="007C48AC" w:rsidRDefault="002C29E5" w:rsidP="00BA1635">
            <w:pPr>
              <w:spacing w:before="60" w:after="60"/>
              <w:jc w:val="center"/>
            </w:pPr>
            <w:r>
              <w:t>12 – 14 Sep</w:t>
            </w:r>
          </w:p>
        </w:tc>
        <w:tc>
          <w:tcPr>
            <w:tcW w:w="2410" w:type="dxa"/>
            <w:tcBorders>
              <w:top w:val="single" w:sz="4" w:space="0" w:color="C0C0C0"/>
              <w:left w:val="single" w:sz="4" w:space="0" w:color="C0C0C0"/>
              <w:bottom w:val="single" w:sz="4" w:space="0" w:color="C0C0C0"/>
            </w:tcBorders>
            <w:shd w:val="clear" w:color="auto" w:fill="auto"/>
          </w:tcPr>
          <w:p w14:paraId="750BDB12" w14:textId="77777777" w:rsidR="00253F4B" w:rsidRPr="007C48AC" w:rsidRDefault="003A05F2" w:rsidP="00BA1635">
            <w:pPr>
              <w:spacing w:before="60" w:after="60"/>
              <w:jc w:val="center"/>
            </w:pPr>
            <w:r>
              <w:t>Gold Coast, Aus</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62E03AC6" w14:textId="77777777" w:rsidR="00253F4B" w:rsidRPr="007C48AC" w:rsidRDefault="00253F4B" w:rsidP="00BA1635">
            <w:pPr>
              <w:snapToGrid w:val="0"/>
              <w:spacing w:before="60" w:after="60"/>
              <w:jc w:val="center"/>
            </w:pPr>
          </w:p>
        </w:tc>
      </w:tr>
      <w:tr w:rsidR="007933CD" w14:paraId="6FD44506" w14:textId="77777777" w:rsidTr="009A432B">
        <w:tc>
          <w:tcPr>
            <w:tcW w:w="2127" w:type="dxa"/>
            <w:shd w:val="clear" w:color="auto" w:fill="auto"/>
          </w:tcPr>
          <w:p w14:paraId="3D59A54E" w14:textId="77777777" w:rsidR="00253F4B" w:rsidRPr="007C48AC" w:rsidRDefault="003A05F2" w:rsidP="00BA1635">
            <w:pPr>
              <w:spacing w:before="60" w:after="60"/>
              <w:jc w:val="center"/>
            </w:pPr>
            <w:r>
              <w:t>SA3#92BIS</w:t>
            </w:r>
          </w:p>
        </w:tc>
        <w:tc>
          <w:tcPr>
            <w:tcW w:w="1734" w:type="dxa"/>
            <w:tcBorders>
              <w:top w:val="single" w:sz="4" w:space="0" w:color="C0C0C0"/>
              <w:left w:val="single" w:sz="4" w:space="0" w:color="C0C0C0"/>
              <w:bottom w:val="single" w:sz="4" w:space="0" w:color="C0C0C0"/>
            </w:tcBorders>
            <w:shd w:val="clear" w:color="auto" w:fill="auto"/>
          </w:tcPr>
          <w:p w14:paraId="3327849E" w14:textId="77777777" w:rsidR="00253F4B" w:rsidRPr="007C48AC" w:rsidRDefault="003A05F2" w:rsidP="00BA1635">
            <w:pPr>
              <w:spacing w:before="60" w:after="60"/>
              <w:jc w:val="center"/>
            </w:pPr>
            <w:r>
              <w:t>24 – 28 Sep</w:t>
            </w:r>
          </w:p>
        </w:tc>
        <w:tc>
          <w:tcPr>
            <w:tcW w:w="2410" w:type="dxa"/>
            <w:tcBorders>
              <w:top w:val="single" w:sz="4" w:space="0" w:color="C0C0C0"/>
              <w:left w:val="single" w:sz="4" w:space="0" w:color="C0C0C0"/>
              <w:bottom w:val="single" w:sz="4" w:space="0" w:color="C0C0C0"/>
            </w:tcBorders>
            <w:shd w:val="clear" w:color="auto" w:fill="auto"/>
          </w:tcPr>
          <w:p w14:paraId="0E176EBA" w14:textId="77777777" w:rsidR="003A05F2" w:rsidRPr="007C48AC" w:rsidRDefault="003A05F2" w:rsidP="003A05F2">
            <w:pPr>
              <w:spacing w:before="60" w:after="60"/>
              <w:jc w:val="center"/>
            </w:pPr>
            <w:r>
              <w:t>China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33FF9A6E" w14:textId="77777777" w:rsidR="00253F4B" w:rsidRPr="007C48AC" w:rsidRDefault="00253F4B" w:rsidP="00BA1635">
            <w:pPr>
              <w:snapToGrid w:val="0"/>
              <w:spacing w:before="60" w:after="60"/>
              <w:jc w:val="center"/>
            </w:pPr>
          </w:p>
        </w:tc>
      </w:tr>
      <w:tr w:rsidR="007933CD" w14:paraId="30779E75" w14:textId="77777777" w:rsidTr="009A432B">
        <w:tc>
          <w:tcPr>
            <w:tcW w:w="2127" w:type="dxa"/>
            <w:shd w:val="clear" w:color="auto" w:fill="auto"/>
          </w:tcPr>
          <w:p w14:paraId="3D68F9EE" w14:textId="77777777" w:rsidR="00E259CB" w:rsidRDefault="00E259CB" w:rsidP="00BA1635">
            <w:pPr>
              <w:spacing w:before="60" w:after="60"/>
              <w:jc w:val="center"/>
            </w:pPr>
            <w:r>
              <w:t>TC LI#49</w:t>
            </w:r>
          </w:p>
        </w:tc>
        <w:tc>
          <w:tcPr>
            <w:tcW w:w="1734" w:type="dxa"/>
            <w:tcBorders>
              <w:top w:val="single" w:sz="4" w:space="0" w:color="C0C0C0"/>
              <w:left w:val="single" w:sz="4" w:space="0" w:color="C0C0C0"/>
              <w:bottom w:val="single" w:sz="4" w:space="0" w:color="C0C0C0"/>
            </w:tcBorders>
            <w:shd w:val="clear" w:color="auto" w:fill="auto"/>
          </w:tcPr>
          <w:p w14:paraId="7F48F7F3" w14:textId="77777777" w:rsidR="00E259CB" w:rsidRDefault="00E259CB" w:rsidP="00BA1635">
            <w:pPr>
              <w:spacing w:before="60" w:after="60"/>
              <w:jc w:val="center"/>
            </w:pPr>
            <w:r>
              <w:t>25 – 27 Sep</w:t>
            </w:r>
          </w:p>
        </w:tc>
        <w:tc>
          <w:tcPr>
            <w:tcW w:w="2410" w:type="dxa"/>
            <w:tcBorders>
              <w:top w:val="single" w:sz="4" w:space="0" w:color="C0C0C0"/>
              <w:left w:val="single" w:sz="4" w:space="0" w:color="C0C0C0"/>
              <w:bottom w:val="single" w:sz="4" w:space="0" w:color="C0C0C0"/>
            </w:tcBorders>
            <w:shd w:val="clear" w:color="auto" w:fill="auto"/>
          </w:tcPr>
          <w:p w14:paraId="2D5D12F9" w14:textId="77777777" w:rsidR="00E259CB" w:rsidRDefault="00E259CB" w:rsidP="00BA1635">
            <w:pPr>
              <w:spacing w:before="60" w:after="60"/>
              <w:jc w:val="center"/>
            </w:pPr>
            <w:r>
              <w:t>Zagreb, HR</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66ADB14C" w14:textId="77777777" w:rsidR="00E259CB" w:rsidRPr="007C48AC" w:rsidRDefault="00E259CB" w:rsidP="00BA1635">
            <w:pPr>
              <w:snapToGrid w:val="0"/>
              <w:spacing w:before="60" w:after="60"/>
              <w:jc w:val="center"/>
            </w:pPr>
          </w:p>
        </w:tc>
      </w:tr>
      <w:tr w:rsidR="007933CD" w14:paraId="55855D7D" w14:textId="77777777" w:rsidTr="009A432B">
        <w:tc>
          <w:tcPr>
            <w:tcW w:w="2127" w:type="dxa"/>
            <w:shd w:val="clear" w:color="auto" w:fill="auto"/>
          </w:tcPr>
          <w:p w14:paraId="7806ACEB" w14:textId="77777777" w:rsidR="00253F4B" w:rsidRPr="007C48AC" w:rsidRDefault="003A05F2" w:rsidP="00BA1635">
            <w:pPr>
              <w:spacing w:before="60" w:after="60"/>
              <w:jc w:val="center"/>
            </w:pPr>
            <w:r>
              <w:t>SA3LI#70BIS</w:t>
            </w:r>
          </w:p>
        </w:tc>
        <w:tc>
          <w:tcPr>
            <w:tcW w:w="1734" w:type="dxa"/>
            <w:tcBorders>
              <w:top w:val="single" w:sz="4" w:space="0" w:color="C0C0C0"/>
              <w:left w:val="single" w:sz="4" w:space="0" w:color="C0C0C0"/>
              <w:bottom w:val="single" w:sz="4" w:space="0" w:color="C0C0C0"/>
            </w:tcBorders>
            <w:shd w:val="clear" w:color="auto" w:fill="auto"/>
          </w:tcPr>
          <w:p w14:paraId="332498FA" w14:textId="77777777" w:rsidR="00253F4B" w:rsidRPr="007C48AC" w:rsidRDefault="003A05F2" w:rsidP="00BA1635">
            <w:pPr>
              <w:spacing w:before="60" w:after="60"/>
              <w:jc w:val="center"/>
            </w:pPr>
            <w:r>
              <w:t>1 – 3 Oct</w:t>
            </w:r>
          </w:p>
        </w:tc>
        <w:tc>
          <w:tcPr>
            <w:tcW w:w="2410" w:type="dxa"/>
            <w:tcBorders>
              <w:top w:val="single" w:sz="4" w:space="0" w:color="C0C0C0"/>
              <w:left w:val="single" w:sz="4" w:space="0" w:color="C0C0C0"/>
              <w:bottom w:val="single" w:sz="4" w:space="0" w:color="C0C0C0"/>
            </w:tcBorders>
            <w:shd w:val="clear" w:color="auto" w:fill="auto"/>
          </w:tcPr>
          <w:p w14:paraId="1E0D6DFD" w14:textId="77777777" w:rsidR="00253F4B" w:rsidRPr="007C48AC" w:rsidRDefault="003A05F2" w:rsidP="00BA1635">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04413B1C" w14:textId="77777777" w:rsidR="00253F4B" w:rsidRPr="007C48AC" w:rsidRDefault="00253F4B" w:rsidP="00BA1635">
            <w:pPr>
              <w:snapToGrid w:val="0"/>
              <w:spacing w:before="60" w:after="60"/>
              <w:jc w:val="center"/>
            </w:pPr>
          </w:p>
        </w:tc>
      </w:tr>
      <w:tr w:rsidR="007933CD" w14:paraId="70327B88" w14:textId="77777777" w:rsidTr="009A432B">
        <w:tc>
          <w:tcPr>
            <w:tcW w:w="2127" w:type="dxa"/>
            <w:shd w:val="clear" w:color="auto" w:fill="auto"/>
          </w:tcPr>
          <w:p w14:paraId="786066B7" w14:textId="77777777" w:rsidR="00E259CB" w:rsidRDefault="00E259CB" w:rsidP="00BA1635">
            <w:pPr>
              <w:spacing w:before="60" w:after="60"/>
              <w:jc w:val="center"/>
            </w:pPr>
            <w:r>
              <w:t>TC Cyber#14</w:t>
            </w:r>
          </w:p>
        </w:tc>
        <w:tc>
          <w:tcPr>
            <w:tcW w:w="1734" w:type="dxa"/>
            <w:tcBorders>
              <w:top w:val="single" w:sz="4" w:space="0" w:color="C0C0C0"/>
              <w:left w:val="single" w:sz="4" w:space="0" w:color="C0C0C0"/>
              <w:bottom w:val="single" w:sz="4" w:space="0" w:color="C0C0C0"/>
            </w:tcBorders>
            <w:shd w:val="clear" w:color="auto" w:fill="auto"/>
          </w:tcPr>
          <w:p w14:paraId="2551604F" w14:textId="77777777" w:rsidR="00E259CB" w:rsidRDefault="00E259CB" w:rsidP="00BA1635">
            <w:pPr>
              <w:spacing w:before="60" w:after="60"/>
              <w:jc w:val="center"/>
            </w:pPr>
            <w:r>
              <w:t>3 – 5 Oct</w:t>
            </w:r>
          </w:p>
        </w:tc>
        <w:tc>
          <w:tcPr>
            <w:tcW w:w="2410" w:type="dxa"/>
            <w:tcBorders>
              <w:top w:val="single" w:sz="4" w:space="0" w:color="C0C0C0"/>
              <w:left w:val="single" w:sz="4" w:space="0" w:color="C0C0C0"/>
              <w:bottom w:val="single" w:sz="4" w:space="0" w:color="C0C0C0"/>
            </w:tcBorders>
            <w:shd w:val="clear" w:color="auto" w:fill="auto"/>
          </w:tcPr>
          <w:p w14:paraId="3DE88AD8" w14:textId="77777777" w:rsidR="00E259CB" w:rsidRDefault="00E259CB" w:rsidP="00BA1635">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1D2359A3" w14:textId="77777777" w:rsidR="00E259CB" w:rsidRPr="007C48AC" w:rsidRDefault="00E259CB" w:rsidP="00BA1635">
            <w:pPr>
              <w:snapToGrid w:val="0"/>
              <w:spacing w:before="60" w:after="60"/>
              <w:jc w:val="center"/>
            </w:pPr>
          </w:p>
        </w:tc>
      </w:tr>
      <w:tr w:rsidR="007933CD" w14:paraId="48F74892" w14:textId="77777777" w:rsidTr="009A432B">
        <w:tc>
          <w:tcPr>
            <w:tcW w:w="2127" w:type="dxa"/>
            <w:shd w:val="clear" w:color="auto" w:fill="auto"/>
          </w:tcPr>
          <w:p w14:paraId="5BBA0EE2" w14:textId="77777777" w:rsidR="00253F4B" w:rsidRPr="007C48AC" w:rsidRDefault="003A05F2" w:rsidP="00BA1635">
            <w:pPr>
              <w:spacing w:before="60" w:after="60"/>
              <w:jc w:val="center"/>
            </w:pPr>
            <w:r>
              <w:t>SA3LI#71</w:t>
            </w:r>
          </w:p>
        </w:tc>
        <w:tc>
          <w:tcPr>
            <w:tcW w:w="1734" w:type="dxa"/>
            <w:tcBorders>
              <w:top w:val="single" w:sz="4" w:space="0" w:color="C0C0C0"/>
              <w:left w:val="single" w:sz="4" w:space="0" w:color="C0C0C0"/>
              <w:bottom w:val="single" w:sz="4" w:space="0" w:color="C0C0C0"/>
            </w:tcBorders>
            <w:shd w:val="clear" w:color="auto" w:fill="auto"/>
          </w:tcPr>
          <w:p w14:paraId="0BD9E552" w14:textId="77777777" w:rsidR="00253F4B" w:rsidRPr="007C48AC" w:rsidRDefault="003A05F2" w:rsidP="00BA1635">
            <w:pPr>
              <w:spacing w:before="60" w:after="60"/>
              <w:jc w:val="center"/>
            </w:pPr>
            <w:r>
              <w:t>30 Oct – 2 Nov</w:t>
            </w:r>
          </w:p>
        </w:tc>
        <w:tc>
          <w:tcPr>
            <w:tcW w:w="2410" w:type="dxa"/>
            <w:tcBorders>
              <w:top w:val="single" w:sz="4" w:space="0" w:color="C0C0C0"/>
              <w:left w:val="single" w:sz="4" w:space="0" w:color="C0C0C0"/>
              <w:bottom w:val="single" w:sz="4" w:space="0" w:color="C0C0C0"/>
            </w:tcBorders>
            <w:shd w:val="clear" w:color="auto" w:fill="auto"/>
          </w:tcPr>
          <w:p w14:paraId="413F3FE0" w14:textId="77777777" w:rsidR="00253F4B" w:rsidRPr="007C48AC" w:rsidRDefault="003A05F2" w:rsidP="00BA1635">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328239FC" w14:textId="77777777" w:rsidR="00253F4B" w:rsidRPr="007C48AC" w:rsidRDefault="00253F4B" w:rsidP="00BA1635">
            <w:pPr>
              <w:snapToGrid w:val="0"/>
              <w:spacing w:before="60" w:after="60"/>
              <w:jc w:val="center"/>
            </w:pPr>
          </w:p>
        </w:tc>
      </w:tr>
      <w:tr w:rsidR="007933CD" w14:paraId="20C9B1EA" w14:textId="77777777" w:rsidTr="009A432B">
        <w:tc>
          <w:tcPr>
            <w:tcW w:w="2127" w:type="dxa"/>
            <w:shd w:val="clear" w:color="auto" w:fill="auto"/>
          </w:tcPr>
          <w:p w14:paraId="51A7E294" w14:textId="77777777" w:rsidR="00253F4B" w:rsidRPr="007C48AC" w:rsidRDefault="003A05F2" w:rsidP="00BA1635">
            <w:pPr>
              <w:spacing w:before="60" w:after="60"/>
              <w:jc w:val="center"/>
            </w:pPr>
            <w:r>
              <w:t>SA3#93</w:t>
            </w:r>
          </w:p>
        </w:tc>
        <w:tc>
          <w:tcPr>
            <w:tcW w:w="1734" w:type="dxa"/>
            <w:tcBorders>
              <w:top w:val="single" w:sz="4" w:space="0" w:color="C0C0C0"/>
              <w:left w:val="single" w:sz="4" w:space="0" w:color="C0C0C0"/>
              <w:bottom w:val="single" w:sz="4" w:space="0" w:color="C0C0C0"/>
            </w:tcBorders>
            <w:shd w:val="clear" w:color="auto" w:fill="auto"/>
          </w:tcPr>
          <w:p w14:paraId="30AC23EE" w14:textId="77777777" w:rsidR="00253F4B" w:rsidRPr="007C48AC" w:rsidRDefault="003A05F2" w:rsidP="00BA1635">
            <w:pPr>
              <w:spacing w:before="60" w:after="60"/>
              <w:jc w:val="center"/>
            </w:pPr>
            <w:r>
              <w:t>12</w:t>
            </w:r>
            <w:r w:rsidR="009A4314">
              <w:t xml:space="preserve"> </w:t>
            </w:r>
            <w:r>
              <w:t>- 16 Nov</w:t>
            </w:r>
          </w:p>
        </w:tc>
        <w:tc>
          <w:tcPr>
            <w:tcW w:w="2410" w:type="dxa"/>
            <w:tcBorders>
              <w:top w:val="single" w:sz="4" w:space="0" w:color="C0C0C0"/>
              <w:left w:val="single" w:sz="4" w:space="0" w:color="C0C0C0"/>
              <w:bottom w:val="single" w:sz="4" w:space="0" w:color="C0C0C0"/>
            </w:tcBorders>
            <w:shd w:val="clear" w:color="auto" w:fill="auto"/>
          </w:tcPr>
          <w:p w14:paraId="56EB24F8" w14:textId="77777777" w:rsidR="00253F4B" w:rsidRPr="007C48AC" w:rsidRDefault="003A05F2" w:rsidP="00BA1635">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15F63130" w14:textId="77777777" w:rsidR="00253F4B" w:rsidRPr="007C48AC" w:rsidRDefault="00253F4B" w:rsidP="00BA1635">
            <w:pPr>
              <w:snapToGrid w:val="0"/>
              <w:spacing w:before="60" w:after="60"/>
              <w:jc w:val="center"/>
            </w:pPr>
          </w:p>
        </w:tc>
      </w:tr>
      <w:tr w:rsidR="007933CD" w14:paraId="1C0FEC88" w14:textId="77777777" w:rsidTr="009A432B">
        <w:tc>
          <w:tcPr>
            <w:tcW w:w="2127" w:type="dxa"/>
            <w:shd w:val="clear" w:color="auto" w:fill="auto"/>
          </w:tcPr>
          <w:p w14:paraId="74BB2FAD" w14:textId="77777777" w:rsidR="00253F4B" w:rsidRPr="007C48AC" w:rsidRDefault="003A05F2" w:rsidP="00BA1635">
            <w:pPr>
              <w:spacing w:before="60" w:after="60"/>
              <w:jc w:val="center"/>
            </w:pPr>
            <w:r>
              <w:t>SA#82</w:t>
            </w:r>
          </w:p>
        </w:tc>
        <w:tc>
          <w:tcPr>
            <w:tcW w:w="1734" w:type="dxa"/>
            <w:tcBorders>
              <w:top w:val="single" w:sz="4" w:space="0" w:color="C0C0C0"/>
              <w:left w:val="single" w:sz="4" w:space="0" w:color="C0C0C0"/>
              <w:bottom w:val="single" w:sz="4" w:space="0" w:color="C0C0C0"/>
            </w:tcBorders>
            <w:shd w:val="clear" w:color="auto" w:fill="auto"/>
          </w:tcPr>
          <w:p w14:paraId="4C20FF9A" w14:textId="77777777" w:rsidR="00253F4B" w:rsidRPr="007C48AC" w:rsidRDefault="003A05F2" w:rsidP="00BA1635">
            <w:pPr>
              <w:spacing w:before="60" w:after="60"/>
              <w:jc w:val="center"/>
            </w:pPr>
            <w:r>
              <w:t>12 – 14 Dec</w:t>
            </w:r>
          </w:p>
        </w:tc>
        <w:tc>
          <w:tcPr>
            <w:tcW w:w="2410" w:type="dxa"/>
            <w:tcBorders>
              <w:top w:val="single" w:sz="4" w:space="0" w:color="C0C0C0"/>
              <w:left w:val="single" w:sz="4" w:space="0" w:color="C0C0C0"/>
              <w:bottom w:val="single" w:sz="4" w:space="0" w:color="C0C0C0"/>
            </w:tcBorders>
            <w:shd w:val="clear" w:color="auto" w:fill="auto"/>
          </w:tcPr>
          <w:p w14:paraId="28FA853F" w14:textId="77777777" w:rsidR="00253F4B" w:rsidRPr="007C48AC" w:rsidRDefault="003A05F2" w:rsidP="00BA1635">
            <w:pPr>
              <w:spacing w:before="60" w:after="60"/>
              <w:jc w:val="center"/>
            </w:pPr>
            <w:r>
              <w:t>Sorrento</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2DD6949C" w14:textId="77777777" w:rsidR="00253F4B" w:rsidRPr="007C48AC" w:rsidRDefault="00253F4B" w:rsidP="00BA1635">
            <w:pPr>
              <w:snapToGrid w:val="0"/>
              <w:spacing w:before="60" w:after="60"/>
              <w:jc w:val="center"/>
            </w:pPr>
          </w:p>
        </w:tc>
      </w:tr>
      <w:tr w:rsidR="007933CD" w14:paraId="773E0EBC" w14:textId="77777777" w:rsidTr="009A432B">
        <w:tc>
          <w:tcPr>
            <w:tcW w:w="2127" w:type="dxa"/>
            <w:shd w:val="clear" w:color="auto" w:fill="auto"/>
          </w:tcPr>
          <w:p w14:paraId="29F1D84D" w14:textId="77777777" w:rsidR="00253F4B" w:rsidRPr="007C48AC" w:rsidRDefault="00253F4B" w:rsidP="00BA1635">
            <w:pPr>
              <w:spacing w:before="60" w:after="60"/>
              <w:jc w:val="center"/>
            </w:pPr>
          </w:p>
        </w:tc>
        <w:tc>
          <w:tcPr>
            <w:tcW w:w="1734" w:type="dxa"/>
            <w:tcBorders>
              <w:top w:val="single" w:sz="4" w:space="0" w:color="C0C0C0"/>
              <w:left w:val="single" w:sz="4" w:space="0" w:color="C0C0C0"/>
              <w:bottom w:val="single" w:sz="4" w:space="0" w:color="C0C0C0"/>
            </w:tcBorders>
            <w:shd w:val="clear" w:color="auto" w:fill="auto"/>
          </w:tcPr>
          <w:p w14:paraId="3E03D2F8" w14:textId="77777777" w:rsidR="00253F4B" w:rsidRPr="007C48AC" w:rsidRDefault="00253F4B" w:rsidP="00BA1635">
            <w:pPr>
              <w:spacing w:before="60" w:after="60"/>
              <w:jc w:val="center"/>
            </w:pPr>
          </w:p>
        </w:tc>
        <w:tc>
          <w:tcPr>
            <w:tcW w:w="2410" w:type="dxa"/>
            <w:tcBorders>
              <w:top w:val="single" w:sz="4" w:space="0" w:color="C0C0C0"/>
              <w:left w:val="single" w:sz="4" w:space="0" w:color="C0C0C0"/>
              <w:bottom w:val="single" w:sz="4" w:space="0" w:color="C0C0C0"/>
            </w:tcBorders>
            <w:shd w:val="clear" w:color="auto" w:fill="auto"/>
          </w:tcPr>
          <w:p w14:paraId="33C15B7F" w14:textId="77777777" w:rsidR="00253F4B" w:rsidRPr="007C48AC" w:rsidRDefault="00253F4B" w:rsidP="00BA1635">
            <w:pPr>
              <w:spacing w:before="60" w:after="60"/>
              <w:jc w:val="center"/>
            </w:pP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1BDFE417" w14:textId="77777777" w:rsidR="00253F4B" w:rsidRPr="007C48AC" w:rsidRDefault="00253F4B" w:rsidP="00BA1635">
            <w:pPr>
              <w:snapToGrid w:val="0"/>
              <w:spacing w:before="60" w:after="60"/>
              <w:jc w:val="center"/>
            </w:pPr>
          </w:p>
        </w:tc>
      </w:tr>
    </w:tbl>
    <w:p w14:paraId="22C82DF9" w14:textId="77777777" w:rsidR="0061250E" w:rsidRPr="007C48AC" w:rsidRDefault="0061250E">
      <w:pPr>
        <w:rPr>
          <w:rFonts w:ascii="Arial" w:hAnsi="Arial" w:cs="Arial"/>
          <w:b/>
          <w:color w:val="000000"/>
          <w:sz w:val="32"/>
          <w:szCs w:val="32"/>
        </w:rPr>
      </w:pPr>
    </w:p>
    <w:p w14:paraId="74985DAE" w14:textId="77777777" w:rsidR="0061250E" w:rsidRPr="007C48AC" w:rsidRDefault="0061250E">
      <w:pPr>
        <w:pStyle w:val="Heading1"/>
        <w:pageBreakBefore/>
      </w:pPr>
      <w:r w:rsidRPr="007C48AC">
        <w:rPr>
          <w:bCs w:val="0"/>
        </w:rPr>
        <w:lastRenderedPageBreak/>
        <w:t>16 Working procedures</w:t>
      </w:r>
    </w:p>
    <w:p w14:paraId="144ECD35" w14:textId="77777777" w:rsidR="0061250E" w:rsidRPr="007C48AC" w:rsidRDefault="0061250E">
      <w:pPr>
        <w:rPr>
          <w:rFonts w:ascii="Arial" w:hAnsi="Arial" w:cs="Arial"/>
        </w:rPr>
      </w:pPr>
    </w:p>
    <w:p w14:paraId="2E231A6F" w14:textId="77777777" w:rsidR="0061250E" w:rsidRPr="007C48AC" w:rsidRDefault="0061250E">
      <w:pPr>
        <w:rPr>
          <w:rFonts w:ascii="Arial" w:hAnsi="Arial" w:cs="Arial"/>
        </w:rPr>
      </w:pPr>
      <w:r w:rsidRPr="007C48AC">
        <w:rPr>
          <w:rFonts w:ascii="Arial" w:hAnsi="Arial" w:cs="Arial"/>
        </w:rPr>
        <w:t>Contributors are encouraged to perform the following when issuing contributions for an upcoming meeting.</w:t>
      </w:r>
    </w:p>
    <w:p w14:paraId="13B9E64C" w14:textId="77777777" w:rsidR="0061250E" w:rsidRPr="007C48AC" w:rsidRDefault="0061250E">
      <w:pPr>
        <w:rPr>
          <w:rFonts w:ascii="Arial" w:hAnsi="Arial" w:cs="Arial"/>
        </w:rPr>
      </w:pPr>
    </w:p>
    <w:p w14:paraId="5DC4C082" w14:textId="77777777" w:rsidR="0061250E" w:rsidRPr="007C48AC" w:rsidRDefault="0061250E">
      <w:pPr>
        <w:rPr>
          <w:rFonts w:ascii="Arial" w:hAnsi="Arial" w:cs="Arial"/>
        </w:rPr>
      </w:pPr>
      <w:r w:rsidRPr="007C48AC">
        <w:rPr>
          <w:rFonts w:ascii="Arial" w:hAnsi="Arial" w:cs="Arial"/>
        </w:rPr>
        <w:t>1.</w:t>
      </w:r>
      <w:r w:rsidRPr="007C48AC">
        <w:rPr>
          <w:rFonts w:ascii="Arial" w:hAnsi="Arial" w:cs="Arial"/>
        </w:rPr>
        <w:tab/>
        <w:t>Request TDOC number.</w:t>
      </w:r>
    </w:p>
    <w:p w14:paraId="601A1F54" w14:textId="77777777" w:rsidR="0061250E" w:rsidRPr="007C48AC" w:rsidRDefault="0061250E">
      <w:pPr>
        <w:rPr>
          <w:rFonts w:ascii="Arial" w:hAnsi="Arial" w:cs="Arial"/>
        </w:rPr>
      </w:pPr>
      <w:r w:rsidRPr="007C48AC">
        <w:rPr>
          <w:rFonts w:ascii="Arial" w:hAnsi="Arial" w:cs="Arial"/>
        </w:rPr>
        <w:t>2.</w:t>
      </w:r>
      <w:r w:rsidRPr="007C48AC">
        <w:rPr>
          <w:rFonts w:ascii="Arial" w:hAnsi="Arial" w:cs="Arial"/>
        </w:rPr>
        <w:tab/>
        <w:t>Upload them to the server</w:t>
      </w:r>
    </w:p>
    <w:p w14:paraId="6530CD21" w14:textId="77777777" w:rsidR="0061250E" w:rsidRPr="007C48AC" w:rsidRDefault="0061250E">
      <w:pPr>
        <w:rPr>
          <w:rFonts w:ascii="Arial" w:hAnsi="Arial" w:cs="Arial"/>
        </w:rPr>
      </w:pPr>
    </w:p>
    <w:p w14:paraId="1C3A4F3F" w14:textId="77777777" w:rsidR="0061250E" w:rsidRPr="007C48AC" w:rsidRDefault="0061250E">
      <w:r w:rsidRPr="007C48AC">
        <w:rPr>
          <w:rFonts w:ascii="Arial" w:hAnsi="Arial" w:cs="Arial"/>
        </w:rPr>
        <w:t xml:space="preserve">It is requested that all contributions be upload no later than 5 P.M. ETSI (European) time zone Tuesday </w:t>
      </w:r>
      <w:r w:rsidR="00DD1DF2" w:rsidRPr="007C48AC">
        <w:rPr>
          <w:rFonts w:ascii="Arial" w:hAnsi="Arial" w:cs="Arial"/>
        </w:rPr>
        <w:t xml:space="preserve">week </w:t>
      </w:r>
      <w:r w:rsidRPr="007C48AC">
        <w:rPr>
          <w:rFonts w:ascii="Arial" w:hAnsi="Arial" w:cs="Arial"/>
        </w:rPr>
        <w:t xml:space="preserve">before the meeting. Contributions brought into the meeting or distributed/uploaded later than Tuesday will </w:t>
      </w:r>
      <w:r w:rsidR="00CA5310" w:rsidRPr="007C48AC">
        <w:rPr>
          <w:rFonts w:ascii="Arial" w:hAnsi="Arial" w:cs="Arial"/>
        </w:rPr>
        <w:t>only be</w:t>
      </w:r>
      <w:r w:rsidRPr="007C48AC">
        <w:rPr>
          <w:rFonts w:ascii="Arial" w:hAnsi="Arial" w:cs="Arial"/>
        </w:rPr>
        <w:t xml:space="preserve"> discussed at the end of the meeting if time is available. The meeting schedule will not be changed to accommodate late contributions, except at the discretion of the Chairman.</w:t>
      </w:r>
      <w:r w:rsidRPr="007C48AC">
        <w:rPr>
          <w:color w:val="000000"/>
        </w:rPr>
        <w:t xml:space="preserve"> </w:t>
      </w:r>
    </w:p>
    <w:sectPr w:rsidR="0061250E" w:rsidRPr="007C48AC">
      <w:headerReference w:type="even" r:id="rId57"/>
      <w:headerReference w:type="default" r:id="rId58"/>
      <w:footerReference w:type="even" r:id="rId59"/>
      <w:footerReference w:type="default" r:id="rId60"/>
      <w:headerReference w:type="first" r:id="rId61"/>
      <w:footerReference w:type="first" r:id="rId62"/>
      <w:pgSz w:w="11906" w:h="16838"/>
      <w:pgMar w:top="1440" w:right="1797" w:bottom="1440"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76FEF" w14:textId="77777777" w:rsidR="00C20158" w:rsidRDefault="00C20158">
      <w:r>
        <w:separator/>
      </w:r>
    </w:p>
  </w:endnote>
  <w:endnote w:type="continuationSeparator" w:id="0">
    <w:p w14:paraId="18E1175A" w14:textId="77777777" w:rsidR="00C20158" w:rsidRDefault="00C20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variable"/>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F24C4" w14:textId="77777777" w:rsidR="0061250E" w:rsidRDefault="006125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FC0A3" w14:textId="533880E6" w:rsidR="0061250E" w:rsidRDefault="0061250E">
    <w:pPr>
      <w:pStyle w:val="Footer"/>
      <w:jc w:val="right"/>
    </w:pPr>
    <w:r>
      <w:fldChar w:fldCharType="begin"/>
    </w:r>
    <w:r>
      <w:instrText xml:space="preserve"> PAGE </w:instrText>
    </w:r>
    <w:r>
      <w:fldChar w:fldCharType="separate"/>
    </w:r>
    <w:r w:rsidR="00EF4F35">
      <w:rPr>
        <w:noProof/>
      </w:rPr>
      <w:t>11</w:t>
    </w:r>
    <w:r>
      <w:fldChar w:fldCharType="end"/>
    </w:r>
  </w:p>
  <w:p w14:paraId="0B5DE8C9" w14:textId="77777777" w:rsidR="0061250E" w:rsidRDefault="0061250E">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AD20D" w14:textId="77777777" w:rsidR="0061250E" w:rsidRDefault="006125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1BF37" w14:textId="77777777" w:rsidR="00C20158" w:rsidRDefault="00C20158">
      <w:r>
        <w:separator/>
      </w:r>
    </w:p>
  </w:footnote>
  <w:footnote w:type="continuationSeparator" w:id="0">
    <w:p w14:paraId="553C99F9" w14:textId="77777777" w:rsidR="00C20158" w:rsidRDefault="00C20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015A4" w14:textId="77777777" w:rsidR="00821DEE" w:rsidRDefault="00821D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4293" w14:textId="77777777" w:rsidR="0061250E" w:rsidRDefault="0061250E">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0510A" w14:textId="77777777" w:rsidR="0061250E" w:rsidRDefault="006125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12FD"/>
    <w:rsid w:val="000002C1"/>
    <w:rsid w:val="000026C0"/>
    <w:rsid w:val="00002F41"/>
    <w:rsid w:val="00005E61"/>
    <w:rsid w:val="00012398"/>
    <w:rsid w:val="00016556"/>
    <w:rsid w:val="00027233"/>
    <w:rsid w:val="00033FF2"/>
    <w:rsid w:val="00036DAF"/>
    <w:rsid w:val="000449F7"/>
    <w:rsid w:val="000507C1"/>
    <w:rsid w:val="00050BE5"/>
    <w:rsid w:val="0005173D"/>
    <w:rsid w:val="0005175C"/>
    <w:rsid w:val="00054FD9"/>
    <w:rsid w:val="00062AFF"/>
    <w:rsid w:val="000672BC"/>
    <w:rsid w:val="00075006"/>
    <w:rsid w:val="00084417"/>
    <w:rsid w:val="000925E9"/>
    <w:rsid w:val="000965FF"/>
    <w:rsid w:val="000C3FB8"/>
    <w:rsid w:val="000D009F"/>
    <w:rsid w:val="000D55C3"/>
    <w:rsid w:val="000E5484"/>
    <w:rsid w:val="000F6B33"/>
    <w:rsid w:val="00113037"/>
    <w:rsid w:val="0011379E"/>
    <w:rsid w:val="00131BD7"/>
    <w:rsid w:val="00141749"/>
    <w:rsid w:val="0014589C"/>
    <w:rsid w:val="001471D5"/>
    <w:rsid w:val="001519CF"/>
    <w:rsid w:val="001662E8"/>
    <w:rsid w:val="00194A63"/>
    <w:rsid w:val="001D165C"/>
    <w:rsid w:val="001E5C6A"/>
    <w:rsid w:val="001F2262"/>
    <w:rsid w:val="00210A86"/>
    <w:rsid w:val="00213991"/>
    <w:rsid w:val="002168E0"/>
    <w:rsid w:val="002525E6"/>
    <w:rsid w:val="00253F4B"/>
    <w:rsid w:val="0026337E"/>
    <w:rsid w:val="00263C05"/>
    <w:rsid w:val="002670AD"/>
    <w:rsid w:val="00271022"/>
    <w:rsid w:val="00287321"/>
    <w:rsid w:val="002974CE"/>
    <w:rsid w:val="002A3321"/>
    <w:rsid w:val="002B59E7"/>
    <w:rsid w:val="002C10DA"/>
    <w:rsid w:val="002C29E5"/>
    <w:rsid w:val="002E0518"/>
    <w:rsid w:val="002E1545"/>
    <w:rsid w:val="002E3D2E"/>
    <w:rsid w:val="002F07D6"/>
    <w:rsid w:val="00301282"/>
    <w:rsid w:val="003056D4"/>
    <w:rsid w:val="003115F4"/>
    <w:rsid w:val="00311720"/>
    <w:rsid w:val="003205BF"/>
    <w:rsid w:val="00321154"/>
    <w:rsid w:val="00334519"/>
    <w:rsid w:val="003451D8"/>
    <w:rsid w:val="00352EFC"/>
    <w:rsid w:val="00355839"/>
    <w:rsid w:val="00374F1F"/>
    <w:rsid w:val="003852FB"/>
    <w:rsid w:val="00391F64"/>
    <w:rsid w:val="00395977"/>
    <w:rsid w:val="003A05F2"/>
    <w:rsid w:val="003A2B60"/>
    <w:rsid w:val="003A6620"/>
    <w:rsid w:val="003A6D39"/>
    <w:rsid w:val="003B25EA"/>
    <w:rsid w:val="003B2E6E"/>
    <w:rsid w:val="003B4209"/>
    <w:rsid w:val="003C5E7B"/>
    <w:rsid w:val="003D43A6"/>
    <w:rsid w:val="003E0B15"/>
    <w:rsid w:val="003F6BB4"/>
    <w:rsid w:val="004064AA"/>
    <w:rsid w:val="004306F8"/>
    <w:rsid w:val="00460742"/>
    <w:rsid w:val="004705E1"/>
    <w:rsid w:val="0048670A"/>
    <w:rsid w:val="004937B6"/>
    <w:rsid w:val="004A24FB"/>
    <w:rsid w:val="004B0B0D"/>
    <w:rsid w:val="004D0683"/>
    <w:rsid w:val="004D0976"/>
    <w:rsid w:val="004D4D2C"/>
    <w:rsid w:val="004D5F88"/>
    <w:rsid w:val="004E3A66"/>
    <w:rsid w:val="004F2858"/>
    <w:rsid w:val="004F6006"/>
    <w:rsid w:val="005107DF"/>
    <w:rsid w:val="00511C30"/>
    <w:rsid w:val="005130E0"/>
    <w:rsid w:val="00515D58"/>
    <w:rsid w:val="005364EF"/>
    <w:rsid w:val="00536B46"/>
    <w:rsid w:val="00552F68"/>
    <w:rsid w:val="005654B5"/>
    <w:rsid w:val="00575392"/>
    <w:rsid w:val="00586F2C"/>
    <w:rsid w:val="005907ED"/>
    <w:rsid w:val="0059618C"/>
    <w:rsid w:val="005A7998"/>
    <w:rsid w:val="005B34E5"/>
    <w:rsid w:val="005C3685"/>
    <w:rsid w:val="005C5F38"/>
    <w:rsid w:val="005D1A74"/>
    <w:rsid w:val="005D38A3"/>
    <w:rsid w:val="005D4A3B"/>
    <w:rsid w:val="005D4BEB"/>
    <w:rsid w:val="0061250E"/>
    <w:rsid w:val="00617A80"/>
    <w:rsid w:val="00651A39"/>
    <w:rsid w:val="00665EB1"/>
    <w:rsid w:val="00672B6F"/>
    <w:rsid w:val="00676707"/>
    <w:rsid w:val="00680DD8"/>
    <w:rsid w:val="006823CC"/>
    <w:rsid w:val="006A45CC"/>
    <w:rsid w:val="006A758C"/>
    <w:rsid w:val="006B1181"/>
    <w:rsid w:val="006B406E"/>
    <w:rsid w:val="006C022F"/>
    <w:rsid w:val="006C5340"/>
    <w:rsid w:val="006D07DC"/>
    <w:rsid w:val="006E2561"/>
    <w:rsid w:val="006F0819"/>
    <w:rsid w:val="006F6E49"/>
    <w:rsid w:val="00701903"/>
    <w:rsid w:val="00705251"/>
    <w:rsid w:val="00711295"/>
    <w:rsid w:val="00714DB0"/>
    <w:rsid w:val="00715B77"/>
    <w:rsid w:val="00724697"/>
    <w:rsid w:val="00727209"/>
    <w:rsid w:val="00737807"/>
    <w:rsid w:val="00744FB9"/>
    <w:rsid w:val="00755837"/>
    <w:rsid w:val="007650E5"/>
    <w:rsid w:val="00766020"/>
    <w:rsid w:val="0077663E"/>
    <w:rsid w:val="00777163"/>
    <w:rsid w:val="007860F9"/>
    <w:rsid w:val="0078627D"/>
    <w:rsid w:val="007933CD"/>
    <w:rsid w:val="007A5FD1"/>
    <w:rsid w:val="007B718B"/>
    <w:rsid w:val="007C48AC"/>
    <w:rsid w:val="007C543D"/>
    <w:rsid w:val="007D0F2A"/>
    <w:rsid w:val="007E6338"/>
    <w:rsid w:val="007F4091"/>
    <w:rsid w:val="00811780"/>
    <w:rsid w:val="00821DEE"/>
    <w:rsid w:val="008344A2"/>
    <w:rsid w:val="00835100"/>
    <w:rsid w:val="00846918"/>
    <w:rsid w:val="008756E3"/>
    <w:rsid w:val="0089168D"/>
    <w:rsid w:val="008A614A"/>
    <w:rsid w:val="008B2D34"/>
    <w:rsid w:val="008C2931"/>
    <w:rsid w:val="008C2C66"/>
    <w:rsid w:val="008C39E6"/>
    <w:rsid w:val="008C3AE8"/>
    <w:rsid w:val="008D5697"/>
    <w:rsid w:val="008D63C9"/>
    <w:rsid w:val="008E77B4"/>
    <w:rsid w:val="008F5F62"/>
    <w:rsid w:val="009051AA"/>
    <w:rsid w:val="0090584D"/>
    <w:rsid w:val="00927FEB"/>
    <w:rsid w:val="00952CAE"/>
    <w:rsid w:val="00971F35"/>
    <w:rsid w:val="009758A3"/>
    <w:rsid w:val="00980D94"/>
    <w:rsid w:val="00982F37"/>
    <w:rsid w:val="00983C55"/>
    <w:rsid w:val="00992175"/>
    <w:rsid w:val="00996571"/>
    <w:rsid w:val="009A4314"/>
    <w:rsid w:val="009A432B"/>
    <w:rsid w:val="009A45F7"/>
    <w:rsid w:val="009C1241"/>
    <w:rsid w:val="009C5334"/>
    <w:rsid w:val="009D2E60"/>
    <w:rsid w:val="009E1F32"/>
    <w:rsid w:val="009F1BEF"/>
    <w:rsid w:val="009F1D57"/>
    <w:rsid w:val="00A02142"/>
    <w:rsid w:val="00A052CD"/>
    <w:rsid w:val="00A06B28"/>
    <w:rsid w:val="00A315F4"/>
    <w:rsid w:val="00A51897"/>
    <w:rsid w:val="00A647B2"/>
    <w:rsid w:val="00A7143B"/>
    <w:rsid w:val="00A743AF"/>
    <w:rsid w:val="00A7764C"/>
    <w:rsid w:val="00A858A2"/>
    <w:rsid w:val="00A8759E"/>
    <w:rsid w:val="00A97939"/>
    <w:rsid w:val="00AA1B64"/>
    <w:rsid w:val="00AA2C20"/>
    <w:rsid w:val="00AA747F"/>
    <w:rsid w:val="00AA761B"/>
    <w:rsid w:val="00AC5B1C"/>
    <w:rsid w:val="00AC6581"/>
    <w:rsid w:val="00AD1B45"/>
    <w:rsid w:val="00AD279D"/>
    <w:rsid w:val="00AD7E41"/>
    <w:rsid w:val="00AE4774"/>
    <w:rsid w:val="00AE712F"/>
    <w:rsid w:val="00AF67E7"/>
    <w:rsid w:val="00B02D79"/>
    <w:rsid w:val="00B30B1A"/>
    <w:rsid w:val="00B341A2"/>
    <w:rsid w:val="00B42852"/>
    <w:rsid w:val="00B57FBE"/>
    <w:rsid w:val="00B75606"/>
    <w:rsid w:val="00B83B8A"/>
    <w:rsid w:val="00B83CD9"/>
    <w:rsid w:val="00B90E13"/>
    <w:rsid w:val="00B91F8A"/>
    <w:rsid w:val="00B92D68"/>
    <w:rsid w:val="00B96AB7"/>
    <w:rsid w:val="00B9724E"/>
    <w:rsid w:val="00B97A9C"/>
    <w:rsid w:val="00BA1635"/>
    <w:rsid w:val="00BB40F9"/>
    <w:rsid w:val="00BF5D1D"/>
    <w:rsid w:val="00C01D37"/>
    <w:rsid w:val="00C0206B"/>
    <w:rsid w:val="00C05C97"/>
    <w:rsid w:val="00C112FD"/>
    <w:rsid w:val="00C14473"/>
    <w:rsid w:val="00C20158"/>
    <w:rsid w:val="00C329CD"/>
    <w:rsid w:val="00C3360B"/>
    <w:rsid w:val="00C33E9B"/>
    <w:rsid w:val="00C3522C"/>
    <w:rsid w:val="00C43636"/>
    <w:rsid w:val="00C4782D"/>
    <w:rsid w:val="00C51CE8"/>
    <w:rsid w:val="00C6516C"/>
    <w:rsid w:val="00C808D8"/>
    <w:rsid w:val="00C97695"/>
    <w:rsid w:val="00CA5310"/>
    <w:rsid w:val="00CB43E6"/>
    <w:rsid w:val="00CC47EA"/>
    <w:rsid w:val="00CD2646"/>
    <w:rsid w:val="00CD3F8F"/>
    <w:rsid w:val="00CD77EE"/>
    <w:rsid w:val="00CF2AE6"/>
    <w:rsid w:val="00CF41E7"/>
    <w:rsid w:val="00D0129A"/>
    <w:rsid w:val="00D06C0C"/>
    <w:rsid w:val="00D10715"/>
    <w:rsid w:val="00D179FB"/>
    <w:rsid w:val="00D23F85"/>
    <w:rsid w:val="00D43BC3"/>
    <w:rsid w:val="00D631A6"/>
    <w:rsid w:val="00D66140"/>
    <w:rsid w:val="00D66C7D"/>
    <w:rsid w:val="00D8131E"/>
    <w:rsid w:val="00D83CF8"/>
    <w:rsid w:val="00D93B1A"/>
    <w:rsid w:val="00DA2D58"/>
    <w:rsid w:val="00DA3A89"/>
    <w:rsid w:val="00DA5DBE"/>
    <w:rsid w:val="00DD0241"/>
    <w:rsid w:val="00DD1DF2"/>
    <w:rsid w:val="00DD2154"/>
    <w:rsid w:val="00DD40F3"/>
    <w:rsid w:val="00DE1E1C"/>
    <w:rsid w:val="00DF3728"/>
    <w:rsid w:val="00DF6368"/>
    <w:rsid w:val="00E02AC7"/>
    <w:rsid w:val="00E04F8B"/>
    <w:rsid w:val="00E06273"/>
    <w:rsid w:val="00E06C9F"/>
    <w:rsid w:val="00E073F7"/>
    <w:rsid w:val="00E1432E"/>
    <w:rsid w:val="00E225A9"/>
    <w:rsid w:val="00E25921"/>
    <w:rsid w:val="00E259CB"/>
    <w:rsid w:val="00E34796"/>
    <w:rsid w:val="00E449B7"/>
    <w:rsid w:val="00E4727C"/>
    <w:rsid w:val="00E47C51"/>
    <w:rsid w:val="00E53FEE"/>
    <w:rsid w:val="00E56E12"/>
    <w:rsid w:val="00E65D17"/>
    <w:rsid w:val="00E70818"/>
    <w:rsid w:val="00E77C05"/>
    <w:rsid w:val="00E8578F"/>
    <w:rsid w:val="00EA3EB7"/>
    <w:rsid w:val="00EA5A2E"/>
    <w:rsid w:val="00EC0E59"/>
    <w:rsid w:val="00EC5A12"/>
    <w:rsid w:val="00ED4646"/>
    <w:rsid w:val="00ED6244"/>
    <w:rsid w:val="00EE4634"/>
    <w:rsid w:val="00EE47AE"/>
    <w:rsid w:val="00EF103D"/>
    <w:rsid w:val="00EF4F35"/>
    <w:rsid w:val="00F02664"/>
    <w:rsid w:val="00F151EE"/>
    <w:rsid w:val="00F167C4"/>
    <w:rsid w:val="00F34D87"/>
    <w:rsid w:val="00F37AA4"/>
    <w:rsid w:val="00F51708"/>
    <w:rsid w:val="00F57252"/>
    <w:rsid w:val="00F6154E"/>
    <w:rsid w:val="00F622BA"/>
    <w:rsid w:val="00F63333"/>
    <w:rsid w:val="00F779E8"/>
    <w:rsid w:val="00F812A7"/>
    <w:rsid w:val="00F84490"/>
    <w:rsid w:val="00F866C0"/>
    <w:rsid w:val="00F86B78"/>
    <w:rsid w:val="00F91149"/>
    <w:rsid w:val="00F937B6"/>
    <w:rsid w:val="00F941D9"/>
    <w:rsid w:val="00F95A21"/>
    <w:rsid w:val="00F967E5"/>
    <w:rsid w:val="00FB0E50"/>
    <w:rsid w:val="00FB341F"/>
    <w:rsid w:val="00FC238C"/>
    <w:rsid w:val="00FF2F31"/>
    <w:rsid w:val="00FF49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SA/WG3_Security/TSGS3_LI/2018_68_NewDelhi/Docs/S3i180008.zip" TargetMode="External"/><Relationship Id="rId18" Type="http://schemas.openxmlformats.org/officeDocument/2006/relationships/hyperlink" Target="http://www.3gpp.org/ftp/TSG_SA/WG3_Security/TSGS3_LI/2018_68_NewDelhi/Docs/S3i180043.zip" TargetMode="External"/><Relationship Id="rId26" Type="http://schemas.openxmlformats.org/officeDocument/2006/relationships/hyperlink" Target="http://www.3gpp.org/ftp/TSG_SA/WG3_Security/TSGS3_LI/2018_68_NewDelhi/Docs/S3i180050.zip" TargetMode="External"/><Relationship Id="rId39" Type="http://schemas.openxmlformats.org/officeDocument/2006/relationships/hyperlink" Target="http://www.3gpp.org/ftp/TSG_SA/WG3_Security/TSGS3_LI/2018_68_NewDelhi/Docs/s3i180054.zip" TargetMode="External"/><Relationship Id="rId21" Type="http://schemas.openxmlformats.org/officeDocument/2006/relationships/hyperlink" Target="http://www.3gpp.org/ftp/TSG_SA/WG3_Security/TSGS3_LI/2018_68_NewDelhi/Docs/S3i180024.zip" TargetMode="External"/><Relationship Id="rId34" Type="http://schemas.openxmlformats.org/officeDocument/2006/relationships/hyperlink" Target="http://www.3gpp.org/ftp/TSG_SA/WG3_Security/TSGS3_LI/2018_68_NewDelhi/Docs/s3i180060.zip" TargetMode="External"/><Relationship Id="rId42" Type="http://schemas.openxmlformats.org/officeDocument/2006/relationships/hyperlink" Target="http://www.3gpp.org/ftp/TSG_SA/WG3_Security/TSGS3_LI/2018_68_NewDelhi/Docs/s3i180035.zip" TargetMode="External"/><Relationship Id="rId47" Type="http://schemas.openxmlformats.org/officeDocument/2006/relationships/hyperlink" Target="http://www.3gpp.org/ftp/TSG_SA/WG3_Security/TSGS3_LI/2018_68_NewDelhi/Docs/S3i180011.zip" TargetMode="External"/><Relationship Id="rId50" Type="http://schemas.openxmlformats.org/officeDocument/2006/relationships/hyperlink" Target="http://www.3gpp.org/ftp/TSG_SA/WG3_Security/TSGS3_LI/2018_68_NewDelhi/Docs/S3i180015.zip" TargetMode="External"/><Relationship Id="rId55" Type="http://schemas.openxmlformats.org/officeDocument/2006/relationships/hyperlink" Target="http://www.3gpp.org/ftp/TSG_SA/WG3_Security/TSGS3_LI/2018_68_NewDelhi/Docs/s3i180022.zip" TargetMode="External"/><Relationship Id="rId63" Type="http://schemas.openxmlformats.org/officeDocument/2006/relationships/fontTable" Target="fontTable.xml"/><Relationship Id="rId7" Type="http://schemas.openxmlformats.org/officeDocument/2006/relationships/hyperlink" Target="http://www.3gpp.org/ftp/TSG_SA/WG3_Security/TSGS3_LI/2018_68_NewDelhi/Docs/S3i180002.zip" TargetMode="External"/><Relationship Id="rId2" Type="http://schemas.openxmlformats.org/officeDocument/2006/relationships/styles" Target="styles.xml"/><Relationship Id="rId16" Type="http://schemas.openxmlformats.org/officeDocument/2006/relationships/hyperlink" Target="http://www.3gpp.org/ftp/TSG_SA/WG3_Security/TSGS3_LI/2018_68_NewDelhi/Docs/S3i180040.zip" TargetMode="External"/><Relationship Id="rId20" Type="http://schemas.openxmlformats.org/officeDocument/2006/relationships/hyperlink" Target="http://www.3gpp.org/ftp/TSG_SA/WG3_Security/TSGS3_LI/2018_68_NewDelhi/Docs/S3i180045.zip" TargetMode="External"/><Relationship Id="rId29" Type="http://schemas.openxmlformats.org/officeDocument/2006/relationships/hyperlink" Target="http://www.3gpp.org/ftp/TSG_SA/WG3_Security/TSGS3_LI/2018_68_NewDelhi/Docs/S3i180007.zip" TargetMode="External"/><Relationship Id="rId41" Type="http://schemas.openxmlformats.org/officeDocument/2006/relationships/hyperlink" Target="http://www.3gpp.org/ftp/TSG_SA/WG3_Security/TSGS3_LI/2018_68_NewDelhi/Docs/S3i180033.zip" TargetMode="External"/><Relationship Id="rId54" Type="http://schemas.openxmlformats.org/officeDocument/2006/relationships/hyperlink" Target="http://www.3gpp.org/ftp/TSG_SA/WG3_Security/TSGS3_LI/2018_68_NewDelhi/Docs/s3i180019.zip" TargetMode="External"/><Relationship Id="rId62"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SA/WG3_Security/TSGS3_LI/2018_68_NewDelhi/Docs/S3i180004.zip" TargetMode="External"/><Relationship Id="rId24" Type="http://schemas.openxmlformats.org/officeDocument/2006/relationships/hyperlink" Target="http://www.3gpp.org/ftp/TSG_SA/WG3_Security/TSGS3_LI/2018_68_NewDelhi/Docs/S3i180048.zip" TargetMode="External"/><Relationship Id="rId32" Type="http://schemas.openxmlformats.org/officeDocument/2006/relationships/hyperlink" Target="http://www.3gpp.org/ftp/TSG_SA/WG3_Security/TSGS3_LI/2018_68_NewDelhi/Docs/s3i180037.zip" TargetMode="External"/><Relationship Id="rId37" Type="http://schemas.openxmlformats.org/officeDocument/2006/relationships/hyperlink" Target="http://www.3gpp.org/ftp/TSG_SA/WG3_Security/TSGS3_LI/2018_68_NewDelhi/Docs/S3i180028.zip" TargetMode="External"/><Relationship Id="rId40" Type="http://schemas.openxmlformats.org/officeDocument/2006/relationships/hyperlink" Target="http://www.3gpp.org/ftp/TSG_SA/WG3_Security/TSGS3_LI/2018_68_NewDelhi/Docs/s3i180038.zip" TargetMode="External"/><Relationship Id="rId45" Type="http://schemas.openxmlformats.org/officeDocument/2006/relationships/hyperlink" Target="http://www.3gpp.org/ftp/TSG_SA/WG3_Security/TSGS3_LI/2018_68_NewDelhi/Docs/S3i180009.zip" TargetMode="External"/><Relationship Id="rId53" Type="http://schemas.openxmlformats.org/officeDocument/2006/relationships/hyperlink" Target="http://www.3gpp.org/ftp/TSG_SA/WG3_Security/TSGS3_LI/2018_68_NewDelhi/Docs/S3i180018.zip" TargetMode="External"/><Relationship Id="rId58"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3gpp.org/ftp/TSG_SA/WG3_Security/TSGS3_LI/2018_68_NewDelhi/Docs/s3i180020.zip" TargetMode="External"/><Relationship Id="rId23" Type="http://schemas.openxmlformats.org/officeDocument/2006/relationships/hyperlink" Target="http://www.3gpp.org/ftp/TSG_SA/WG3_Security/TSGS3_LI/2018_68_NewDelhi/Docs/S3i180047.zip" TargetMode="External"/><Relationship Id="rId28" Type="http://schemas.openxmlformats.org/officeDocument/2006/relationships/hyperlink" Target="http://www.3gpp.org/ftp/TSG_SA/WG3_Security/TSGS3_LI/2018_68_NewDelhi/Docs/S3i180006.zip" TargetMode="External"/><Relationship Id="rId36" Type="http://schemas.openxmlformats.org/officeDocument/2006/relationships/hyperlink" Target="http://www.3gpp.org/ftp/TSG_SA/WG3_Security/TSGS3_LI/2018_68_NewDelhi/Docs/s3i180059.zip" TargetMode="External"/><Relationship Id="rId49" Type="http://schemas.openxmlformats.org/officeDocument/2006/relationships/hyperlink" Target="http://www.3gpp.org/ftp/TSG_SA/WG3_Security/TSGS3_LI/2018_68_NewDelhi/Docs/S3i180014.zip" TargetMode="External"/><Relationship Id="rId57" Type="http://schemas.openxmlformats.org/officeDocument/2006/relationships/header" Target="header1.xml"/><Relationship Id="rId61" Type="http://schemas.openxmlformats.org/officeDocument/2006/relationships/header" Target="header3.xml"/><Relationship Id="rId10" Type="http://schemas.openxmlformats.org/officeDocument/2006/relationships/hyperlink" Target="http://www.3gpp.org/ftp/TSG_SA/WG3_Security/TSGS3_LI/2018_68_NewDelhi/Docs/S3i180003.zip" TargetMode="External"/><Relationship Id="rId19" Type="http://schemas.openxmlformats.org/officeDocument/2006/relationships/hyperlink" Target="http://www.3gpp.org/ftp/TSG_SA/WG3_Security/TSGS3_LI/2018_68_NewDelhi/Docs/S3i180044.zip" TargetMode="External"/><Relationship Id="rId31" Type="http://schemas.openxmlformats.org/officeDocument/2006/relationships/hyperlink" Target="http://www.3gpp.org/ftp/TSG_SA/WG3_Security/TSGS3_LI/2018_68_NewDelhi/Docs/s3i180032.zip" TargetMode="External"/><Relationship Id="rId44" Type="http://schemas.openxmlformats.org/officeDocument/2006/relationships/hyperlink" Target="http://www.3gpp.org/ftp/TSG_SA/WG3_Security/TSGS3_LI/2018_68_NewDelhi/Docs/S3i180034.zip" TargetMode="External"/><Relationship Id="rId52" Type="http://schemas.openxmlformats.org/officeDocument/2006/relationships/hyperlink" Target="http://www.3gpp.org/ftp/TSG_SA/WG3_Security/TSGS3_LI/2018_68_NewDelhi/Docs/S3i180017.zip" TargetMode="External"/><Relationship Id="rId6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3gpp.org/ftp/TSG_SA/WG3_Security/TSGS3_LI/2018_68_NewDelhi/Docs/S3i180052.zip" TargetMode="External"/><Relationship Id="rId14" Type="http://schemas.openxmlformats.org/officeDocument/2006/relationships/hyperlink" Target="http://www.3gpp.org/ftp/TSG_SA/WG3_Security/TSGS3_LI/2018_68_NewDelhi/Docs/S3i180057.zip" TargetMode="External"/><Relationship Id="rId22" Type="http://schemas.openxmlformats.org/officeDocument/2006/relationships/hyperlink" Target="http://www.3gpp.org/ftp/TSG_SA/WG3_Security/TSGS3_LI/2018_68_NewDelhi/Docs/S3i180026.zip" TargetMode="External"/><Relationship Id="rId27" Type="http://schemas.openxmlformats.org/officeDocument/2006/relationships/hyperlink" Target="http://www.3gpp.org/ftp/TSG_SA/WG3_Security/TSGS3_LI/2018_68_NewDelhi/Docs/S3i180051.zip" TargetMode="External"/><Relationship Id="rId30" Type="http://schemas.openxmlformats.org/officeDocument/2006/relationships/hyperlink" Target="http://www.3gpp.org/ftp/TSG_SA/WG3_Security/TSGS3_LI/2018_68_NewDelhi/Docs/s3i180023.zip" TargetMode="External"/><Relationship Id="rId35" Type="http://schemas.openxmlformats.org/officeDocument/2006/relationships/hyperlink" Target="http://www.3gpp.org/ftp/TSG_SA/WG3_Security/TSGS3_LI/2018_68_NewDelhi/Docs/s3i180058.zip" TargetMode="External"/><Relationship Id="rId43" Type="http://schemas.openxmlformats.org/officeDocument/2006/relationships/hyperlink" Target="http://www.3gpp.org/ftp/TSG_SA/WG3_Security/TSGS3_LI/2018_68_NewDelhi/Docs/S3i180056.zip" TargetMode="External"/><Relationship Id="rId48" Type="http://schemas.openxmlformats.org/officeDocument/2006/relationships/hyperlink" Target="http://www.3gpp.org/ftp/TSG_SA/WG3_Security/TSGS3_LI/2018_68_NewDelhi/Docs/S3i180012.zip" TargetMode="External"/><Relationship Id="rId56" Type="http://schemas.openxmlformats.org/officeDocument/2006/relationships/hyperlink" Target="http://www.3gpp.org/ftp/TSG_SA/WG3_Security/TSGS3_LI/2018_68_NewDelhi/Docs/s3i180029.zip" TargetMode="External"/><Relationship Id="rId64" Type="http://schemas.openxmlformats.org/officeDocument/2006/relationships/theme" Target="theme/theme1.xml"/><Relationship Id="rId8" Type="http://schemas.openxmlformats.org/officeDocument/2006/relationships/hyperlink" Target="http://www.3gpp.org/ftp/TSG_SA/WG3_Security/TSGS3_LI/2018_68_NewDelhi/Docs/s3i180039.zip" TargetMode="External"/><Relationship Id="rId51" Type="http://schemas.openxmlformats.org/officeDocument/2006/relationships/hyperlink" Target="http://www.3gpp.org/ftp/TSG_SA/WG3_Security/TSGS3_LI/2018_68_NewDelhi/Docs/S3i180016.zip" TargetMode="External"/><Relationship Id="rId3" Type="http://schemas.openxmlformats.org/officeDocument/2006/relationships/settings" Target="settings.xml"/><Relationship Id="rId12" Type="http://schemas.openxmlformats.org/officeDocument/2006/relationships/hyperlink" Target="http://www.3gpp.org/ftp/TSG_SA/WG3_Security/TSGS3_LI/2018_68_NewDelhi/Docs/S3i180005.zip" TargetMode="External"/><Relationship Id="rId17" Type="http://schemas.openxmlformats.org/officeDocument/2006/relationships/hyperlink" Target="http://www.3gpp.org/ftp/TSG_SA/WG3_Security/TSGS3_LI/2018_68_NewDelhi/Docs/S3i180042.zip" TargetMode="External"/><Relationship Id="rId25" Type="http://schemas.openxmlformats.org/officeDocument/2006/relationships/hyperlink" Target="http://www.3gpp.org/ftp/TSG_SA/WG3_Security/TSGS3_LI/2018_68_NewDelhi/Docs/S3i180049.zip" TargetMode="External"/><Relationship Id="rId33" Type="http://schemas.openxmlformats.org/officeDocument/2006/relationships/hyperlink" Target="http://www.3gpp.org/ftp/TSG_SA/WG3_Security/TSGS3_LI/2018_68_NewDelhi/Docs/S3i180046.zip" TargetMode="External"/><Relationship Id="rId38" Type="http://schemas.openxmlformats.org/officeDocument/2006/relationships/hyperlink" Target="http://www.3gpp.org/ftp/TSG_SA/WG3_Security/TSGS3_LI/2018_68_NewDelhi/Docs/s3i180036.zip" TargetMode="External"/><Relationship Id="rId46" Type="http://schemas.openxmlformats.org/officeDocument/2006/relationships/hyperlink" Target="http://www.3gpp.org/ftp/TSG_SA/WG3_Security/TSGS3_LI/2018_68_NewDelhi/Docs/S3i180010.zip" TargetMode="External"/><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2116</Words>
  <Characters>12066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14154</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2018-01-30T03:46:00Z</dcterms:created>
  <dcterms:modified xsi:type="dcterms:W3CDTF">2018-01-30T03:46:00Z</dcterms:modified>
</cp:coreProperties>
</file>